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C4DE5F" w14:textId="77777777" w:rsidR="00661FB9" w:rsidRDefault="00661FB9" w:rsidP="00661FB9">
      <w:pPr>
        <w:jc w:val="center"/>
        <w:rPr>
          <w:b/>
          <w:i/>
        </w:rPr>
      </w:pPr>
      <w:r>
        <w:rPr>
          <w:b/>
          <w:i/>
        </w:rPr>
        <w:t xml:space="preserve">   Государственное автономное </w:t>
      </w:r>
      <w:r w:rsidR="00725BC4">
        <w:rPr>
          <w:b/>
          <w:i/>
        </w:rPr>
        <w:t xml:space="preserve">профессиональное </w:t>
      </w:r>
      <w:r>
        <w:rPr>
          <w:b/>
          <w:i/>
        </w:rPr>
        <w:t>образовательное учреждение</w:t>
      </w:r>
    </w:p>
    <w:p w14:paraId="16F88284" w14:textId="0CA96B97" w:rsidR="00661FB9" w:rsidRDefault="00661FB9" w:rsidP="00E756E7">
      <w:pPr>
        <w:jc w:val="center"/>
        <w:rPr>
          <w:b/>
          <w:i/>
        </w:rPr>
      </w:pPr>
      <w:r>
        <w:rPr>
          <w:b/>
          <w:i/>
        </w:rPr>
        <w:t>Московской области</w:t>
      </w:r>
      <w:r w:rsidR="00E756E7">
        <w:rPr>
          <w:b/>
          <w:i/>
        </w:rPr>
        <w:t xml:space="preserve"> </w:t>
      </w:r>
      <w:r>
        <w:rPr>
          <w:b/>
          <w:i/>
        </w:rPr>
        <w:t>«Губернский колледж»</w:t>
      </w:r>
    </w:p>
    <w:p w14:paraId="56B3D26D" w14:textId="77777777" w:rsidR="00C74A78" w:rsidRDefault="00C74A78" w:rsidP="00F24A01">
      <w:pPr>
        <w:jc w:val="center"/>
        <w:rPr>
          <w:b/>
          <w:i/>
        </w:rPr>
      </w:pPr>
    </w:p>
    <w:p w14:paraId="4B9C7C95" w14:textId="77777777" w:rsidR="00661FB9" w:rsidRDefault="00661FB9" w:rsidP="00661FB9">
      <w:pPr>
        <w:jc w:val="center"/>
        <w:rPr>
          <w:b/>
          <w:i/>
        </w:rPr>
      </w:pPr>
    </w:p>
    <w:p w14:paraId="4D6449ED" w14:textId="77777777" w:rsidR="00661FB9" w:rsidRDefault="00B511C4" w:rsidP="00661FB9">
      <w:r>
        <w:t xml:space="preserve">      </w:t>
      </w:r>
      <w:r w:rsidR="00661FB9">
        <w:t xml:space="preserve">«Согласовано»                                                                 </w:t>
      </w:r>
      <w:r>
        <w:t xml:space="preserve">                  </w:t>
      </w:r>
      <w:r w:rsidR="00661FB9">
        <w:t>«Утверждаю»</w:t>
      </w:r>
    </w:p>
    <w:p w14:paraId="1B74F539" w14:textId="77777777" w:rsidR="00661FB9" w:rsidRDefault="00661FB9" w:rsidP="00661FB9">
      <w:r>
        <w:t xml:space="preserve"> 1-ый заместитель директора                               </w:t>
      </w:r>
      <w:r w:rsidR="00B511C4">
        <w:t xml:space="preserve">                        </w:t>
      </w:r>
      <w:r>
        <w:t xml:space="preserve">  директор ГА</w:t>
      </w:r>
      <w:r w:rsidR="00725BC4">
        <w:t>П</w:t>
      </w:r>
      <w:r>
        <w:t>ОУ МО</w:t>
      </w:r>
    </w:p>
    <w:p w14:paraId="70F0434D" w14:textId="77777777" w:rsidR="00661FB9" w:rsidRDefault="00661FB9" w:rsidP="00661FB9">
      <w:r>
        <w:t xml:space="preserve"> </w:t>
      </w:r>
      <w:r w:rsidR="000234B5">
        <w:t xml:space="preserve">                                 </w:t>
      </w:r>
      <w:r>
        <w:t xml:space="preserve">                                           </w:t>
      </w:r>
      <w:r w:rsidR="00B511C4">
        <w:t xml:space="preserve">                             </w:t>
      </w:r>
      <w:r>
        <w:t xml:space="preserve"> «Губернский колледж» </w:t>
      </w:r>
    </w:p>
    <w:p w14:paraId="4C52D8A2" w14:textId="77777777" w:rsidR="00C74A78" w:rsidRDefault="00C74A78" w:rsidP="00661FB9">
      <w:r>
        <w:t xml:space="preserve">___________________ </w:t>
      </w:r>
      <w:r w:rsidR="00CC5CB8">
        <w:t>Молчанова Т.Г.</w:t>
      </w:r>
      <w:r>
        <w:t xml:space="preserve">                      </w:t>
      </w:r>
      <w:r w:rsidR="00B511C4">
        <w:t xml:space="preserve">         </w:t>
      </w:r>
      <w:r>
        <w:t xml:space="preserve">  </w:t>
      </w:r>
      <w:r w:rsidR="00B511C4">
        <w:t xml:space="preserve">    </w:t>
      </w:r>
      <w:r>
        <w:t xml:space="preserve"> </w:t>
      </w:r>
      <w:r w:rsidR="00661FB9">
        <w:t>____________ А.И.  Лысиков</w:t>
      </w:r>
    </w:p>
    <w:p w14:paraId="214D9BD7" w14:textId="2FD68568" w:rsidR="00661FB9" w:rsidRDefault="00D24DA0" w:rsidP="00661FB9">
      <w:r>
        <w:t>«__» _______________ 20</w:t>
      </w:r>
      <w:r w:rsidR="00E756E7">
        <w:t>20</w:t>
      </w:r>
      <w:r w:rsidR="00C74A78">
        <w:t xml:space="preserve"> </w:t>
      </w:r>
      <w:r w:rsidR="00661FB9">
        <w:t>г.</w:t>
      </w:r>
      <w:r w:rsidR="00540EB3">
        <w:t xml:space="preserve">                                       </w:t>
      </w:r>
      <w:r w:rsidR="00B511C4">
        <w:t xml:space="preserve">           </w:t>
      </w:r>
      <w:r w:rsidR="00540EB3">
        <w:t xml:space="preserve"> </w:t>
      </w:r>
      <w:r w:rsidR="00157ED8">
        <w:t>«__»_____________ 20</w:t>
      </w:r>
      <w:r w:rsidR="00E756E7">
        <w:t xml:space="preserve">20 </w:t>
      </w:r>
      <w:r w:rsidR="00661FB9">
        <w:t>г</w:t>
      </w:r>
      <w:r w:rsidR="00C74A78">
        <w:t>.</w:t>
      </w:r>
    </w:p>
    <w:p w14:paraId="39604A8B" w14:textId="77777777" w:rsidR="00661FB9" w:rsidRDefault="00661FB9" w:rsidP="00661FB9"/>
    <w:p w14:paraId="3E187C41" w14:textId="77777777" w:rsidR="00661FB9" w:rsidRDefault="00661FB9" w:rsidP="00661FB9">
      <w:pPr>
        <w:jc w:val="center"/>
        <w:rPr>
          <w:sz w:val="30"/>
          <w:szCs w:val="30"/>
        </w:rPr>
      </w:pPr>
    </w:p>
    <w:p w14:paraId="4C63A793" w14:textId="77777777" w:rsidR="00661FB9" w:rsidRDefault="00661FB9" w:rsidP="00661FB9">
      <w:r>
        <w:t xml:space="preserve">Рассмотрено на заседании                                                                                 </w:t>
      </w:r>
    </w:p>
    <w:p w14:paraId="262083B4" w14:textId="77777777" w:rsidR="00661FB9" w:rsidRDefault="00661FB9" w:rsidP="00661FB9">
      <w:r>
        <w:t>ПЦК психолого-педагогических дисциплин</w:t>
      </w:r>
    </w:p>
    <w:p w14:paraId="486946F0" w14:textId="34935204" w:rsidR="00661FB9" w:rsidRDefault="00661FB9" w:rsidP="00661FB9">
      <w:r>
        <w:t>протокол № __ от</w:t>
      </w:r>
      <w:r w:rsidR="00D24DA0">
        <w:t xml:space="preserve"> _________ 20</w:t>
      </w:r>
      <w:r w:rsidR="00E756E7">
        <w:t>20</w:t>
      </w:r>
      <w:r w:rsidR="00B511C4">
        <w:t xml:space="preserve"> </w:t>
      </w:r>
      <w:r>
        <w:t xml:space="preserve">г.    </w:t>
      </w:r>
    </w:p>
    <w:p w14:paraId="09D34806" w14:textId="77777777" w:rsidR="00661FB9" w:rsidRPr="00CC5CB8" w:rsidRDefault="00661FB9" w:rsidP="00661FB9">
      <w:pPr>
        <w:rPr>
          <w:u w:val="single"/>
        </w:rPr>
      </w:pPr>
      <w:r>
        <w:t>Председатель</w:t>
      </w:r>
      <w:r w:rsidR="00CC5CB8" w:rsidRPr="00CC5CB8">
        <w:rPr>
          <w:u w:val="single"/>
        </w:rPr>
        <w:t>____________</w:t>
      </w:r>
      <w:r w:rsidRPr="00CC5CB8">
        <w:rPr>
          <w:u w:val="single"/>
        </w:rPr>
        <w:t xml:space="preserve"> А.П.</w:t>
      </w:r>
      <w:r w:rsidR="00B511C4" w:rsidRPr="00CC5CB8">
        <w:rPr>
          <w:u w:val="single"/>
        </w:rPr>
        <w:t xml:space="preserve"> </w:t>
      </w:r>
      <w:r w:rsidRPr="00CC5CB8">
        <w:rPr>
          <w:u w:val="single"/>
        </w:rPr>
        <w:t>Шибаева</w:t>
      </w:r>
    </w:p>
    <w:p w14:paraId="097EB1B3" w14:textId="77777777" w:rsidR="00661FB9" w:rsidRDefault="00661FB9" w:rsidP="00661FB9"/>
    <w:p w14:paraId="5C73D740" w14:textId="77777777" w:rsidR="00661FB9" w:rsidRDefault="00661FB9" w:rsidP="00661FB9"/>
    <w:p w14:paraId="63158711" w14:textId="77777777" w:rsidR="00C74A78" w:rsidRDefault="00C74A78" w:rsidP="00661FB9"/>
    <w:p w14:paraId="4BEB88B1" w14:textId="12BE405E" w:rsidR="00C74A78" w:rsidRDefault="00C74A78" w:rsidP="00661FB9"/>
    <w:p w14:paraId="27B8129E" w14:textId="77777777" w:rsidR="00E756E7" w:rsidRDefault="00E756E7" w:rsidP="00661FB9"/>
    <w:p w14:paraId="25E7CF43" w14:textId="77777777" w:rsidR="00661FB9" w:rsidRDefault="00661FB9" w:rsidP="00661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ПРОФЕССИОНАЛЬНОГО МОДУЛЯ</w:t>
      </w:r>
    </w:p>
    <w:p w14:paraId="4906F277" w14:textId="77777777" w:rsidR="00661FB9" w:rsidRDefault="00B511C4" w:rsidP="00661F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ПМ.</w:t>
      </w:r>
      <w:r w:rsidR="00686753">
        <w:rPr>
          <w:b/>
          <w:sz w:val="28"/>
          <w:szCs w:val="28"/>
        </w:rPr>
        <w:t>0</w:t>
      </w:r>
      <w:r w:rsidR="00631163">
        <w:rPr>
          <w:b/>
          <w:sz w:val="28"/>
          <w:szCs w:val="28"/>
        </w:rPr>
        <w:t>4</w:t>
      </w:r>
      <w:r w:rsidR="00661FB9">
        <w:rPr>
          <w:b/>
          <w:sz w:val="28"/>
          <w:szCs w:val="28"/>
        </w:rPr>
        <w:t>. М</w:t>
      </w:r>
      <w:r w:rsidR="003379B9">
        <w:rPr>
          <w:b/>
          <w:sz w:val="28"/>
          <w:szCs w:val="28"/>
        </w:rPr>
        <w:t xml:space="preserve">ЕТОДИЧЕСКОЕ ОБЕСПЕЧЕНИЕ </w:t>
      </w:r>
      <w:r w:rsidR="00631163">
        <w:rPr>
          <w:b/>
          <w:sz w:val="28"/>
          <w:szCs w:val="28"/>
        </w:rPr>
        <w:t xml:space="preserve">ОБРАЗОВАТЕЛЬНОГО </w:t>
      </w:r>
      <w:r w:rsidR="003379B9">
        <w:rPr>
          <w:b/>
          <w:sz w:val="28"/>
          <w:szCs w:val="28"/>
        </w:rPr>
        <w:t xml:space="preserve">ПРОЦЕССА </w:t>
      </w:r>
    </w:p>
    <w:p w14:paraId="2A9090C1" w14:textId="77777777" w:rsidR="003379B9" w:rsidRDefault="003379B9" w:rsidP="00661FB9">
      <w:pPr>
        <w:jc w:val="center"/>
        <w:rPr>
          <w:sz w:val="28"/>
          <w:szCs w:val="28"/>
        </w:rPr>
      </w:pPr>
    </w:p>
    <w:p w14:paraId="070E0792" w14:textId="77777777" w:rsidR="00D76A5B" w:rsidRPr="004D1632" w:rsidRDefault="00D76A5B" w:rsidP="00D76A5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4D1632">
        <w:rPr>
          <w:b/>
          <w:i/>
          <w:sz w:val="28"/>
          <w:szCs w:val="28"/>
        </w:rPr>
        <w:t>рограммы</w:t>
      </w:r>
      <w:r>
        <w:rPr>
          <w:b/>
          <w:i/>
          <w:sz w:val="28"/>
          <w:szCs w:val="28"/>
        </w:rPr>
        <w:t xml:space="preserve"> подготовки специалистов среднего звена</w:t>
      </w:r>
    </w:p>
    <w:p w14:paraId="40451C25" w14:textId="77777777" w:rsidR="00D76A5B" w:rsidRPr="004D1632" w:rsidRDefault="00D76A5B" w:rsidP="00D76A5B">
      <w:pPr>
        <w:jc w:val="center"/>
        <w:rPr>
          <w:sz w:val="28"/>
          <w:szCs w:val="28"/>
        </w:rPr>
      </w:pPr>
      <w:r w:rsidRPr="004D1632">
        <w:rPr>
          <w:b/>
          <w:i/>
          <w:sz w:val="28"/>
          <w:szCs w:val="28"/>
        </w:rPr>
        <w:t>специальности 44.02.02.  П</w:t>
      </w:r>
      <w:r>
        <w:rPr>
          <w:b/>
          <w:i/>
          <w:sz w:val="28"/>
          <w:szCs w:val="28"/>
        </w:rPr>
        <w:t>реподавание в начальных классах</w:t>
      </w:r>
    </w:p>
    <w:p w14:paraId="36558272" w14:textId="77777777" w:rsidR="00661FB9" w:rsidRDefault="00661FB9" w:rsidP="00661FB9">
      <w:pPr>
        <w:jc w:val="center"/>
        <w:rPr>
          <w:b/>
          <w:i/>
          <w:sz w:val="28"/>
          <w:szCs w:val="28"/>
        </w:rPr>
      </w:pPr>
    </w:p>
    <w:p w14:paraId="097A2270" w14:textId="77777777" w:rsidR="00661FB9" w:rsidRDefault="00661FB9" w:rsidP="00661FB9">
      <w:pPr>
        <w:jc w:val="center"/>
        <w:rPr>
          <w:b/>
          <w:i/>
          <w:sz w:val="28"/>
          <w:szCs w:val="28"/>
        </w:rPr>
      </w:pPr>
    </w:p>
    <w:p w14:paraId="2D87E00E" w14:textId="77777777" w:rsidR="00661FB9" w:rsidRDefault="00661FB9" w:rsidP="00661FB9">
      <w:pPr>
        <w:jc w:val="center"/>
        <w:rPr>
          <w:b/>
          <w:i/>
          <w:sz w:val="28"/>
          <w:szCs w:val="28"/>
        </w:rPr>
      </w:pPr>
    </w:p>
    <w:p w14:paraId="50AB49DC" w14:textId="77777777" w:rsidR="00686753" w:rsidRDefault="00686753" w:rsidP="00661FB9">
      <w:pPr>
        <w:jc w:val="center"/>
      </w:pPr>
    </w:p>
    <w:p w14:paraId="563D4F6B" w14:textId="77777777" w:rsidR="00686753" w:rsidRDefault="00686753" w:rsidP="00661FB9">
      <w:pPr>
        <w:jc w:val="center"/>
      </w:pPr>
    </w:p>
    <w:p w14:paraId="091C9530" w14:textId="77777777" w:rsidR="00686753" w:rsidRDefault="00686753" w:rsidP="00661FB9">
      <w:pPr>
        <w:jc w:val="center"/>
      </w:pPr>
    </w:p>
    <w:p w14:paraId="289419B2" w14:textId="77777777" w:rsidR="00686753" w:rsidRDefault="00686753" w:rsidP="00661FB9">
      <w:pPr>
        <w:jc w:val="center"/>
      </w:pPr>
    </w:p>
    <w:p w14:paraId="54AA9189" w14:textId="77777777" w:rsidR="00686753" w:rsidRDefault="00686753" w:rsidP="00661FB9">
      <w:pPr>
        <w:jc w:val="center"/>
      </w:pPr>
    </w:p>
    <w:p w14:paraId="2E9E26BD" w14:textId="77777777" w:rsidR="00686753" w:rsidRDefault="00686753" w:rsidP="00661FB9">
      <w:pPr>
        <w:jc w:val="center"/>
      </w:pPr>
    </w:p>
    <w:p w14:paraId="0440DEB4" w14:textId="77777777" w:rsidR="00686753" w:rsidRDefault="00686753" w:rsidP="00661FB9">
      <w:pPr>
        <w:jc w:val="center"/>
      </w:pPr>
    </w:p>
    <w:p w14:paraId="47AC6227" w14:textId="77777777" w:rsidR="00686753" w:rsidRDefault="00686753" w:rsidP="00661FB9">
      <w:pPr>
        <w:jc w:val="center"/>
      </w:pPr>
    </w:p>
    <w:p w14:paraId="3B3E45F0" w14:textId="77777777" w:rsidR="00661FB9" w:rsidRDefault="00661FB9" w:rsidP="003379B9"/>
    <w:p w14:paraId="5F0DE4DF" w14:textId="77777777" w:rsidR="00686753" w:rsidRDefault="00686753" w:rsidP="00661FB9"/>
    <w:p w14:paraId="3312334D" w14:textId="77777777" w:rsidR="00C74A78" w:rsidRDefault="00C74A78" w:rsidP="00661FB9"/>
    <w:p w14:paraId="5C46E737" w14:textId="77777777" w:rsidR="00686753" w:rsidRDefault="00686753" w:rsidP="00661FB9"/>
    <w:p w14:paraId="27210572" w14:textId="77777777" w:rsidR="00686753" w:rsidRDefault="00686753" w:rsidP="00661FB9"/>
    <w:p w14:paraId="38DA9F6F" w14:textId="77777777" w:rsidR="00686753" w:rsidRDefault="00686753" w:rsidP="00661FB9"/>
    <w:p w14:paraId="362347EE" w14:textId="77777777" w:rsidR="003379B9" w:rsidRDefault="003379B9" w:rsidP="00686753">
      <w:pPr>
        <w:jc w:val="center"/>
      </w:pPr>
    </w:p>
    <w:p w14:paraId="028B50CD" w14:textId="77777777" w:rsidR="003379B9" w:rsidRDefault="003379B9" w:rsidP="00686753">
      <w:pPr>
        <w:jc w:val="center"/>
      </w:pPr>
    </w:p>
    <w:p w14:paraId="35A78C0F" w14:textId="77777777" w:rsidR="003379B9" w:rsidRDefault="003379B9" w:rsidP="00686753">
      <w:pPr>
        <w:jc w:val="center"/>
      </w:pPr>
    </w:p>
    <w:p w14:paraId="77B4EF25" w14:textId="77777777" w:rsidR="003379B9" w:rsidRDefault="003379B9" w:rsidP="00686753">
      <w:pPr>
        <w:jc w:val="center"/>
      </w:pPr>
    </w:p>
    <w:p w14:paraId="73474B29" w14:textId="77777777" w:rsidR="003379B9" w:rsidRPr="007D5883" w:rsidRDefault="003379B9" w:rsidP="00686753">
      <w:pPr>
        <w:jc w:val="center"/>
        <w:rPr>
          <w:sz w:val="28"/>
          <w:szCs w:val="28"/>
        </w:rPr>
      </w:pPr>
    </w:p>
    <w:p w14:paraId="111B5351" w14:textId="77777777" w:rsidR="003379B9" w:rsidRDefault="003379B9" w:rsidP="00686753">
      <w:pPr>
        <w:jc w:val="center"/>
      </w:pPr>
    </w:p>
    <w:p w14:paraId="605801CC" w14:textId="065A664F" w:rsidR="000234B5" w:rsidRDefault="00686753" w:rsidP="000234B5">
      <w:pPr>
        <w:jc w:val="center"/>
        <w:rPr>
          <w:sz w:val="28"/>
          <w:szCs w:val="28"/>
        </w:rPr>
      </w:pPr>
      <w:r w:rsidRPr="007D5C2F">
        <w:rPr>
          <w:sz w:val="28"/>
          <w:szCs w:val="28"/>
        </w:rPr>
        <w:t>г</w:t>
      </w:r>
      <w:r w:rsidR="00661FB9" w:rsidRPr="007D5C2F">
        <w:rPr>
          <w:sz w:val="28"/>
          <w:szCs w:val="28"/>
        </w:rPr>
        <w:t>. Серпухов</w:t>
      </w:r>
      <w:r w:rsidR="007662D1" w:rsidRPr="007D5C2F">
        <w:rPr>
          <w:sz w:val="28"/>
          <w:szCs w:val="28"/>
        </w:rPr>
        <w:t>,</w:t>
      </w:r>
      <w:r w:rsidR="00D24DA0" w:rsidRPr="007D5C2F">
        <w:rPr>
          <w:sz w:val="28"/>
          <w:szCs w:val="28"/>
        </w:rPr>
        <w:t xml:space="preserve"> 20</w:t>
      </w:r>
      <w:r w:rsidR="00E756E7">
        <w:rPr>
          <w:sz w:val="28"/>
          <w:szCs w:val="28"/>
        </w:rPr>
        <w:t xml:space="preserve">20 </w:t>
      </w:r>
      <w:r w:rsidR="00661FB9" w:rsidRPr="007D5C2F">
        <w:rPr>
          <w:sz w:val="28"/>
          <w:szCs w:val="28"/>
        </w:rPr>
        <w:t>г</w:t>
      </w:r>
      <w:r w:rsidR="00E756E7">
        <w:rPr>
          <w:sz w:val="28"/>
          <w:szCs w:val="28"/>
        </w:rPr>
        <w:t>.</w:t>
      </w:r>
    </w:p>
    <w:p w14:paraId="2B49D1DE" w14:textId="77777777" w:rsidR="003379B9" w:rsidRPr="000234B5" w:rsidRDefault="003379B9" w:rsidP="000234B5">
      <w:pPr>
        <w:rPr>
          <w:sz w:val="28"/>
          <w:szCs w:val="28"/>
        </w:rPr>
      </w:pPr>
      <w:r w:rsidRPr="00E3235B">
        <w:rPr>
          <w:b/>
          <w:sz w:val="28"/>
          <w:szCs w:val="28"/>
        </w:rPr>
        <w:lastRenderedPageBreak/>
        <w:t xml:space="preserve">Составители: </w:t>
      </w:r>
    </w:p>
    <w:p w14:paraId="4A04F48F" w14:textId="77777777" w:rsidR="00236C44" w:rsidRDefault="00C74A78" w:rsidP="000234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Молчанова Татьяна Павловна, </w:t>
      </w:r>
      <w:r w:rsidR="00236C44" w:rsidRPr="00C359FF">
        <w:rPr>
          <w:sz w:val="28"/>
          <w:szCs w:val="28"/>
        </w:rPr>
        <w:t>преподава</w:t>
      </w:r>
      <w:r w:rsidR="00236C44">
        <w:rPr>
          <w:sz w:val="28"/>
          <w:szCs w:val="28"/>
        </w:rPr>
        <w:t>тель педагогики ГАПОУ МО «Губернский колледж»,</w:t>
      </w:r>
    </w:p>
    <w:p w14:paraId="3B26F3A8" w14:textId="77777777" w:rsidR="00236C44" w:rsidRDefault="00C74A78" w:rsidP="000234B5">
      <w:pPr>
        <w:spacing w:line="360" w:lineRule="auto"/>
        <w:jc w:val="both"/>
        <w:rPr>
          <w:sz w:val="28"/>
          <w:szCs w:val="28"/>
        </w:rPr>
      </w:pPr>
      <w:r w:rsidRPr="00C359FF">
        <w:rPr>
          <w:sz w:val="28"/>
          <w:szCs w:val="28"/>
        </w:rPr>
        <w:t>Шибаева Анна Петровна,</w:t>
      </w:r>
      <w:r w:rsidR="00B511C4">
        <w:rPr>
          <w:sz w:val="28"/>
          <w:szCs w:val="28"/>
        </w:rPr>
        <w:t xml:space="preserve"> </w:t>
      </w:r>
      <w:r w:rsidR="00236C44">
        <w:rPr>
          <w:sz w:val="28"/>
          <w:szCs w:val="28"/>
        </w:rPr>
        <w:t>преподаватель педагогики ГАПОУ МО «Губернский колледж»</w:t>
      </w:r>
      <w:r>
        <w:rPr>
          <w:sz w:val="28"/>
          <w:szCs w:val="28"/>
        </w:rPr>
        <w:t>.</w:t>
      </w:r>
    </w:p>
    <w:p w14:paraId="605E4879" w14:textId="77777777" w:rsidR="003379B9" w:rsidRDefault="003379B9" w:rsidP="000234B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14:paraId="1C0F3EFF" w14:textId="77777777" w:rsidR="003379B9" w:rsidRPr="00DF5FFD" w:rsidRDefault="003379B9" w:rsidP="000234B5">
      <w:pPr>
        <w:spacing w:line="360" w:lineRule="auto"/>
        <w:rPr>
          <w:b/>
          <w:sz w:val="28"/>
          <w:szCs w:val="28"/>
        </w:rPr>
      </w:pPr>
      <w:r w:rsidRPr="00DF5FFD">
        <w:rPr>
          <w:b/>
          <w:sz w:val="28"/>
          <w:szCs w:val="28"/>
        </w:rPr>
        <w:t>Внутренняя экспертиза</w:t>
      </w:r>
    </w:p>
    <w:p w14:paraId="0FF08BD7" w14:textId="77777777" w:rsidR="00F24A01" w:rsidRDefault="003379B9" w:rsidP="000234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Техническая экспертиза: </w:t>
      </w:r>
      <w:r w:rsidRPr="00C359FF">
        <w:rPr>
          <w:sz w:val="28"/>
          <w:szCs w:val="28"/>
        </w:rPr>
        <w:t>Шибаева Анна Петровна, преподаватель педагогики</w:t>
      </w:r>
      <w:r>
        <w:rPr>
          <w:sz w:val="28"/>
          <w:szCs w:val="28"/>
        </w:rPr>
        <w:t>, руководитель ПЦК психолого-педагогических дисциплин</w:t>
      </w:r>
      <w:r w:rsidR="00B511C4">
        <w:rPr>
          <w:sz w:val="28"/>
          <w:szCs w:val="28"/>
        </w:rPr>
        <w:t xml:space="preserve"> </w:t>
      </w:r>
      <w:r w:rsidR="00F24A01">
        <w:rPr>
          <w:sz w:val="28"/>
          <w:szCs w:val="28"/>
        </w:rPr>
        <w:t>ГАПОУ МО «Губернский колледж»</w:t>
      </w:r>
    </w:p>
    <w:p w14:paraId="1A316A5C" w14:textId="77777777" w:rsidR="00F24A01" w:rsidRDefault="003379B9" w:rsidP="000234B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Содержательная экспертиза: </w:t>
      </w:r>
      <w:r w:rsidRPr="00C359FF">
        <w:rPr>
          <w:sz w:val="28"/>
          <w:szCs w:val="28"/>
        </w:rPr>
        <w:t>Шибаева Анна Петровна, преподаватель педагогики</w:t>
      </w:r>
      <w:r>
        <w:rPr>
          <w:sz w:val="28"/>
          <w:szCs w:val="28"/>
        </w:rPr>
        <w:t>, руководитель ПЦК психолого-педагогических дисциплин</w:t>
      </w:r>
      <w:r w:rsidR="00B511C4">
        <w:rPr>
          <w:sz w:val="28"/>
          <w:szCs w:val="28"/>
        </w:rPr>
        <w:t xml:space="preserve"> </w:t>
      </w:r>
      <w:r w:rsidR="00F24A01">
        <w:rPr>
          <w:sz w:val="28"/>
          <w:szCs w:val="28"/>
        </w:rPr>
        <w:t>ГАПОУ МО «Губернский колледж»</w:t>
      </w:r>
    </w:p>
    <w:p w14:paraId="74CA0830" w14:textId="77777777" w:rsidR="00540EB3" w:rsidRPr="00540EB3" w:rsidRDefault="002E0F9B" w:rsidP="000234B5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379B9">
        <w:rPr>
          <w:sz w:val="28"/>
          <w:szCs w:val="28"/>
        </w:rPr>
        <w:t>Рабочая</w:t>
      </w:r>
      <w:r w:rsidR="003379B9" w:rsidRPr="009B63FC">
        <w:rPr>
          <w:sz w:val="28"/>
          <w:szCs w:val="28"/>
        </w:rPr>
        <w:t xml:space="preserve"> программа профессионального модуля</w:t>
      </w:r>
      <w:r>
        <w:rPr>
          <w:sz w:val="28"/>
          <w:szCs w:val="28"/>
        </w:rPr>
        <w:t xml:space="preserve"> </w:t>
      </w:r>
      <w:r w:rsidR="003379B9" w:rsidRPr="009B63FC">
        <w:rPr>
          <w:sz w:val="28"/>
          <w:szCs w:val="28"/>
        </w:rPr>
        <w:t>разработана на основе Федерального государственного образователь</w:t>
      </w:r>
      <w:r w:rsidR="003379B9">
        <w:rPr>
          <w:sz w:val="28"/>
          <w:szCs w:val="28"/>
        </w:rPr>
        <w:t>ного стандарта среднего профессионального образования по специальности</w:t>
      </w:r>
      <w:r>
        <w:rPr>
          <w:sz w:val="28"/>
          <w:szCs w:val="28"/>
        </w:rPr>
        <w:t xml:space="preserve"> </w:t>
      </w:r>
      <w:r w:rsidR="00D24DA0" w:rsidRPr="00D24DA0">
        <w:rPr>
          <w:b/>
          <w:sz w:val="28"/>
          <w:szCs w:val="28"/>
        </w:rPr>
        <w:t>4</w:t>
      </w:r>
      <w:r w:rsidR="00631163">
        <w:rPr>
          <w:b/>
          <w:sz w:val="28"/>
          <w:szCs w:val="28"/>
        </w:rPr>
        <w:t>4</w:t>
      </w:r>
      <w:r w:rsidR="00D24DA0" w:rsidRPr="00D24DA0">
        <w:rPr>
          <w:b/>
          <w:sz w:val="28"/>
          <w:szCs w:val="28"/>
        </w:rPr>
        <w:t>.02.0</w:t>
      </w:r>
      <w:r w:rsidR="0063116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="00631163">
        <w:rPr>
          <w:b/>
          <w:sz w:val="28"/>
          <w:szCs w:val="28"/>
        </w:rPr>
        <w:t>Преподавание в начальных классах</w:t>
      </w:r>
      <w:r w:rsidR="003379B9">
        <w:rPr>
          <w:b/>
          <w:sz w:val="28"/>
          <w:szCs w:val="28"/>
        </w:rPr>
        <w:t xml:space="preserve">, </w:t>
      </w:r>
      <w:r w:rsidR="003379B9">
        <w:rPr>
          <w:sz w:val="28"/>
          <w:szCs w:val="28"/>
        </w:rPr>
        <w:t xml:space="preserve">утвержденной приказом Министерства образования и науки РФ </w:t>
      </w:r>
      <w:r w:rsidR="005A7CDF">
        <w:rPr>
          <w:sz w:val="28"/>
          <w:szCs w:val="28"/>
        </w:rPr>
        <w:t>от «27» октября 2014 г. № 1353</w:t>
      </w:r>
      <w:r w:rsidR="005A7CDF" w:rsidRPr="004D1632">
        <w:rPr>
          <w:sz w:val="28"/>
          <w:szCs w:val="28"/>
        </w:rPr>
        <w:t xml:space="preserve">.  </w:t>
      </w:r>
      <w:r w:rsidR="00540EB3">
        <w:rPr>
          <w:sz w:val="28"/>
          <w:szCs w:val="28"/>
        </w:rPr>
        <w:t xml:space="preserve">и </w:t>
      </w:r>
      <w:r w:rsidR="00540EB3" w:rsidRPr="00540EB3">
        <w:rPr>
          <w:color w:val="000000" w:themeColor="text1"/>
          <w:sz w:val="28"/>
          <w:szCs w:val="28"/>
        </w:rPr>
        <w:t>Профессионального стандарта «Педагог»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 октября 2013 г. № 544н</w:t>
      </w:r>
    </w:p>
    <w:p w14:paraId="05A8FF32" w14:textId="77777777" w:rsidR="002E0F9B" w:rsidRPr="000234B5" w:rsidRDefault="00694BD7" w:rsidP="000234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44"/>
          <w:szCs w:val="44"/>
          <w:vertAlign w:val="superscript"/>
        </w:rPr>
      </w:pPr>
      <w:r>
        <w:rPr>
          <w:sz w:val="44"/>
          <w:szCs w:val="44"/>
          <w:vertAlign w:val="superscript"/>
        </w:rPr>
        <w:tab/>
      </w:r>
      <w:r w:rsidR="003379B9" w:rsidRPr="00C9709F">
        <w:rPr>
          <w:sz w:val="44"/>
          <w:szCs w:val="44"/>
          <w:vertAlign w:val="superscript"/>
        </w:rPr>
        <w:t>Рабочая программа разработана в соответствии с разъяснениями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</w:t>
      </w:r>
      <w:r w:rsidR="003379B9">
        <w:rPr>
          <w:sz w:val="44"/>
          <w:szCs w:val="44"/>
          <w:vertAlign w:val="superscript"/>
        </w:rPr>
        <w:t xml:space="preserve">я, утвержденными И.М. Реморенко </w:t>
      </w:r>
      <w:r w:rsidR="003379B9" w:rsidRPr="00C9709F">
        <w:rPr>
          <w:sz w:val="44"/>
          <w:szCs w:val="44"/>
          <w:vertAlign w:val="superscript"/>
        </w:rPr>
        <w:t>директором Департамента государственной политики и нормативно-правового регулирования в сфере образования и науки Российской Федерации от 27 августа 2009 год</w:t>
      </w:r>
      <w:r w:rsidR="007D5883">
        <w:rPr>
          <w:sz w:val="44"/>
          <w:szCs w:val="44"/>
          <w:vertAlign w:val="superscript"/>
        </w:rPr>
        <w:t>.</w:t>
      </w:r>
    </w:p>
    <w:p w14:paraId="3F52C80D" w14:textId="77777777" w:rsidR="003379B9" w:rsidRPr="00A468A5" w:rsidRDefault="003379B9" w:rsidP="00C74A78">
      <w:pPr>
        <w:jc w:val="center"/>
        <w:rPr>
          <w:b/>
          <w:sz w:val="28"/>
          <w:szCs w:val="28"/>
        </w:rPr>
      </w:pPr>
      <w:r w:rsidRPr="00A468A5">
        <w:rPr>
          <w:b/>
          <w:sz w:val="28"/>
          <w:szCs w:val="28"/>
        </w:rPr>
        <w:t>СОДЕРЖАНИЕ</w:t>
      </w:r>
    </w:p>
    <w:p w14:paraId="65D17EFA" w14:textId="77777777" w:rsidR="003379B9" w:rsidRPr="00A468A5" w:rsidRDefault="003379B9" w:rsidP="003379B9">
      <w:pPr>
        <w:jc w:val="center"/>
        <w:rPr>
          <w:sz w:val="28"/>
          <w:szCs w:val="28"/>
        </w:rPr>
      </w:pPr>
    </w:p>
    <w:p w14:paraId="31011802" w14:textId="77777777" w:rsidR="003379B9" w:rsidRPr="00A468A5" w:rsidRDefault="003379B9" w:rsidP="003379B9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3379B9" w:rsidRPr="00A468A5" w14:paraId="798F588C" w14:textId="77777777" w:rsidTr="003379B9">
        <w:trPr>
          <w:tblCellSpacing w:w="0" w:type="dxa"/>
        </w:trPr>
        <w:tc>
          <w:tcPr>
            <w:tcW w:w="9006" w:type="dxa"/>
          </w:tcPr>
          <w:p w14:paraId="1202E0BE" w14:textId="77777777" w:rsidR="003379B9" w:rsidRPr="00A468A5" w:rsidRDefault="003379B9" w:rsidP="003379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13748E9A" w14:textId="77777777" w:rsidR="003379B9" w:rsidRPr="00A468A5" w:rsidRDefault="003379B9" w:rsidP="003379B9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468A5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3379B9" w:rsidRPr="00A468A5" w14:paraId="709CF166" w14:textId="77777777" w:rsidTr="003379B9">
        <w:trPr>
          <w:tblCellSpacing w:w="0" w:type="dxa"/>
        </w:trPr>
        <w:tc>
          <w:tcPr>
            <w:tcW w:w="9006" w:type="dxa"/>
          </w:tcPr>
          <w:p w14:paraId="0B44F251" w14:textId="77777777" w:rsidR="003379B9" w:rsidRPr="00A468A5" w:rsidRDefault="003379B9" w:rsidP="003379B9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</w:tcPr>
          <w:p w14:paraId="6F10BFDA" w14:textId="77777777" w:rsidR="003379B9" w:rsidRPr="00F3008E" w:rsidRDefault="003379B9" w:rsidP="003379B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F3008E">
              <w:rPr>
                <w:color w:val="000000"/>
                <w:sz w:val="28"/>
                <w:szCs w:val="28"/>
              </w:rPr>
              <w:t>4</w:t>
            </w:r>
          </w:p>
        </w:tc>
      </w:tr>
      <w:tr w:rsidR="003379B9" w:rsidRPr="00A468A5" w14:paraId="6635D4FE" w14:textId="77777777" w:rsidTr="003379B9">
        <w:trPr>
          <w:tblCellSpacing w:w="0" w:type="dxa"/>
        </w:trPr>
        <w:tc>
          <w:tcPr>
            <w:tcW w:w="9006" w:type="dxa"/>
          </w:tcPr>
          <w:p w14:paraId="4FE5C2C6" w14:textId="77777777" w:rsidR="003379B9" w:rsidRPr="00A468A5" w:rsidRDefault="003379B9" w:rsidP="003379B9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 w:rsidRPr="00A468A5"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>Результаты освоения</w:t>
            </w:r>
            <w:r w:rsidRPr="00A468A5">
              <w:rPr>
                <w:color w:val="000000"/>
                <w:sz w:val="28"/>
                <w:szCs w:val="28"/>
              </w:rPr>
              <w:t xml:space="preserve"> профессионального модуля</w:t>
            </w:r>
          </w:p>
        </w:tc>
        <w:tc>
          <w:tcPr>
            <w:tcW w:w="1275" w:type="dxa"/>
          </w:tcPr>
          <w:p w14:paraId="3C6E1559" w14:textId="77777777" w:rsidR="003379B9" w:rsidRPr="00F3008E" w:rsidRDefault="00D90048" w:rsidP="003379B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3379B9" w:rsidRPr="00A468A5" w14:paraId="001CABCE" w14:textId="77777777" w:rsidTr="003379B9">
        <w:trPr>
          <w:tblCellSpacing w:w="0" w:type="dxa"/>
        </w:trPr>
        <w:tc>
          <w:tcPr>
            <w:tcW w:w="9006" w:type="dxa"/>
          </w:tcPr>
          <w:p w14:paraId="3A38F010" w14:textId="77777777" w:rsidR="003379B9" w:rsidRPr="00A468A5" w:rsidRDefault="003379B9" w:rsidP="003379B9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Структура и содержание профессионального модуля</w:t>
            </w:r>
          </w:p>
        </w:tc>
        <w:tc>
          <w:tcPr>
            <w:tcW w:w="1275" w:type="dxa"/>
          </w:tcPr>
          <w:p w14:paraId="355E5CD8" w14:textId="77777777" w:rsidR="003379B9" w:rsidRPr="00F3008E" w:rsidRDefault="00D90048" w:rsidP="003379B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3379B9" w:rsidRPr="00A468A5" w14:paraId="22068BCF" w14:textId="77777777" w:rsidTr="003379B9">
        <w:trPr>
          <w:tblCellSpacing w:w="0" w:type="dxa"/>
        </w:trPr>
        <w:tc>
          <w:tcPr>
            <w:tcW w:w="9006" w:type="dxa"/>
          </w:tcPr>
          <w:p w14:paraId="66F7AF70" w14:textId="77777777" w:rsidR="003379B9" w:rsidRPr="00A468A5" w:rsidRDefault="003379B9" w:rsidP="003379B9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A468A5">
              <w:rPr>
                <w:color w:val="000000"/>
                <w:sz w:val="28"/>
                <w:szCs w:val="28"/>
              </w:rPr>
              <w:t xml:space="preserve"> Условия реализации профессионального моду</w:t>
            </w:r>
            <w:r>
              <w:rPr>
                <w:color w:val="000000"/>
                <w:sz w:val="28"/>
                <w:szCs w:val="28"/>
              </w:rPr>
              <w:t>л</w:t>
            </w:r>
            <w:r w:rsidRPr="00A468A5">
              <w:rPr>
                <w:color w:val="000000"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14:paraId="47123EF8" w14:textId="77777777" w:rsidR="003379B9" w:rsidRPr="00F3008E" w:rsidRDefault="009E0F8F" w:rsidP="003379B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F3008E">
              <w:rPr>
                <w:color w:val="000000"/>
                <w:sz w:val="28"/>
                <w:szCs w:val="28"/>
              </w:rPr>
              <w:t>1</w:t>
            </w:r>
            <w:r w:rsidR="00D90048">
              <w:rPr>
                <w:color w:val="000000"/>
                <w:sz w:val="28"/>
                <w:szCs w:val="28"/>
              </w:rPr>
              <w:t>9</w:t>
            </w:r>
          </w:p>
        </w:tc>
      </w:tr>
      <w:tr w:rsidR="003379B9" w:rsidRPr="00A468A5" w14:paraId="52817A7C" w14:textId="77777777" w:rsidTr="003379B9">
        <w:trPr>
          <w:tblCellSpacing w:w="0" w:type="dxa"/>
        </w:trPr>
        <w:tc>
          <w:tcPr>
            <w:tcW w:w="9006" w:type="dxa"/>
          </w:tcPr>
          <w:p w14:paraId="702E4443" w14:textId="77777777" w:rsidR="003379B9" w:rsidRPr="00A468A5" w:rsidRDefault="003379B9" w:rsidP="003379B9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Pr="00A468A5">
              <w:rPr>
                <w:color w:val="000000"/>
                <w:sz w:val="28"/>
                <w:szCs w:val="28"/>
              </w:rPr>
              <w:t xml:space="preserve"> Контроль и оценка результатов освоения профессионального модуля</w:t>
            </w:r>
          </w:p>
        </w:tc>
        <w:tc>
          <w:tcPr>
            <w:tcW w:w="1275" w:type="dxa"/>
          </w:tcPr>
          <w:p w14:paraId="39FDA3CB" w14:textId="77777777" w:rsidR="003379B9" w:rsidRPr="00F3008E" w:rsidRDefault="003379B9" w:rsidP="003379B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F3008E">
              <w:rPr>
                <w:color w:val="000000"/>
                <w:sz w:val="28"/>
                <w:szCs w:val="28"/>
              </w:rPr>
              <w:t>2</w:t>
            </w:r>
            <w:r w:rsidR="00D90048">
              <w:rPr>
                <w:color w:val="000000"/>
                <w:sz w:val="28"/>
                <w:szCs w:val="28"/>
              </w:rPr>
              <w:t>3</w:t>
            </w:r>
          </w:p>
        </w:tc>
      </w:tr>
      <w:tr w:rsidR="003379B9" w:rsidRPr="00A468A5" w14:paraId="4953D0D4" w14:textId="77777777" w:rsidTr="003379B9">
        <w:trPr>
          <w:tblCellSpacing w:w="0" w:type="dxa"/>
        </w:trPr>
        <w:tc>
          <w:tcPr>
            <w:tcW w:w="9006" w:type="dxa"/>
          </w:tcPr>
          <w:p w14:paraId="4C44DBC9" w14:textId="3DE2AE10" w:rsidR="00D90048" w:rsidRPr="00A468A5" w:rsidRDefault="00D90048" w:rsidP="00D90048">
            <w:pPr>
              <w:rPr>
                <w:rFonts w:eastAsia="TimesNewRoman"/>
                <w:sz w:val="28"/>
              </w:rPr>
            </w:pPr>
          </w:p>
          <w:p w14:paraId="08B087B6" w14:textId="77777777" w:rsidR="003379B9" w:rsidRPr="00A468A5" w:rsidRDefault="003379B9" w:rsidP="003379B9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5314D9" w14:textId="577EFA38" w:rsidR="003379B9" w:rsidRPr="00F3008E" w:rsidRDefault="00D90048" w:rsidP="00DE56B9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</w:p>
        </w:tc>
      </w:tr>
      <w:tr w:rsidR="003379B9" w:rsidRPr="00740764" w14:paraId="1D912FC2" w14:textId="77777777" w:rsidTr="003379B9">
        <w:trPr>
          <w:trHeight w:val="963"/>
          <w:tblCellSpacing w:w="0" w:type="dxa"/>
        </w:trPr>
        <w:tc>
          <w:tcPr>
            <w:tcW w:w="9006" w:type="dxa"/>
          </w:tcPr>
          <w:p w14:paraId="2F7F2291" w14:textId="77777777" w:rsidR="003379B9" w:rsidRPr="00A468A5" w:rsidRDefault="003379B9" w:rsidP="003379B9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3B5DEE71" w14:textId="77777777" w:rsidR="003379B9" w:rsidRPr="00F3008E" w:rsidRDefault="003379B9" w:rsidP="003379B9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5E1DC9F" w14:textId="77777777" w:rsidR="003379B9" w:rsidRDefault="003379B9" w:rsidP="003379B9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24D9B3FA" w14:textId="77777777" w:rsidR="003379B9" w:rsidRPr="004415ED" w:rsidRDefault="00DE56B9" w:rsidP="003379B9">
      <w:pPr>
        <w:rPr>
          <w:sz w:val="28"/>
          <w:szCs w:val="28"/>
        </w:rPr>
        <w:sectPr w:rsidR="003379B9" w:rsidRPr="004415ED" w:rsidSect="002E0F9B">
          <w:footerReference w:type="even" r:id="rId8"/>
          <w:footerReference w:type="default" r:id="rId9"/>
          <w:pgSz w:w="11906" w:h="16838"/>
          <w:pgMar w:top="1134" w:right="850" w:bottom="1134" w:left="1134" w:header="708" w:footer="708" w:gutter="0"/>
          <w:cols w:space="720"/>
        </w:sectPr>
      </w:pPr>
      <w:r>
        <w:pict w14:anchorId="71B636FD">
          <v:rect id="_x0000_s1026" style="position:absolute;margin-left:245.45pt;margin-top:8.95pt;width:26pt;height:32pt;z-index:251660288" stroked="f">
            <w10:wrap type="square"/>
          </v:rect>
        </w:pict>
      </w:r>
    </w:p>
    <w:p w14:paraId="4EDA4D18" w14:textId="77777777" w:rsidR="003379B9" w:rsidRPr="00FD16A3" w:rsidRDefault="003379B9" w:rsidP="003379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</w:t>
      </w:r>
      <w:r w:rsidRPr="00FD16A3">
        <w:rPr>
          <w:b/>
          <w:caps/>
          <w:sz w:val="28"/>
          <w:szCs w:val="28"/>
        </w:rPr>
        <w:t xml:space="preserve"> ПРОГРАММЫ ПРОФЕССИОНАЛЬНОГО МОДУЛЯ</w:t>
      </w:r>
    </w:p>
    <w:p w14:paraId="27CC724E" w14:textId="77777777" w:rsidR="003379B9" w:rsidRPr="003379B9" w:rsidRDefault="003379B9" w:rsidP="003379B9">
      <w:pPr>
        <w:jc w:val="center"/>
        <w:rPr>
          <w:b/>
          <w:i/>
          <w:sz w:val="28"/>
          <w:szCs w:val="28"/>
        </w:rPr>
      </w:pPr>
      <w:r w:rsidRPr="003379B9">
        <w:rPr>
          <w:b/>
          <w:i/>
          <w:sz w:val="28"/>
          <w:szCs w:val="28"/>
        </w:rPr>
        <w:t xml:space="preserve">Методическое обеспечение </w:t>
      </w:r>
      <w:r w:rsidR="00631163">
        <w:rPr>
          <w:b/>
          <w:i/>
          <w:sz w:val="28"/>
          <w:szCs w:val="28"/>
        </w:rPr>
        <w:t xml:space="preserve">образовательного </w:t>
      </w:r>
      <w:r w:rsidRPr="003379B9">
        <w:rPr>
          <w:b/>
          <w:i/>
          <w:sz w:val="28"/>
          <w:szCs w:val="28"/>
        </w:rPr>
        <w:t xml:space="preserve">процесса </w:t>
      </w:r>
    </w:p>
    <w:p w14:paraId="6949D2FB" w14:textId="77777777" w:rsidR="003379B9" w:rsidRPr="00FD16A3" w:rsidRDefault="003379B9" w:rsidP="00337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FD16A3">
        <w:rPr>
          <w:b/>
          <w:sz w:val="28"/>
          <w:szCs w:val="28"/>
        </w:rPr>
        <w:t>1.1. Область применения программы</w:t>
      </w:r>
    </w:p>
    <w:p w14:paraId="502FCD4F" w14:textId="77777777" w:rsidR="00540EB3" w:rsidRPr="00540EB3" w:rsidRDefault="003379B9" w:rsidP="00540EB3">
      <w:pPr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FD16A3">
        <w:rPr>
          <w:sz w:val="28"/>
          <w:szCs w:val="28"/>
        </w:rPr>
        <w:t>программа профессионального модуля</w:t>
      </w:r>
      <w:r>
        <w:rPr>
          <w:sz w:val="28"/>
          <w:szCs w:val="28"/>
        </w:rPr>
        <w:t xml:space="preserve"> является частью </w:t>
      </w:r>
      <w:r w:rsidR="00840A22" w:rsidRPr="00840A22">
        <w:rPr>
          <w:sz w:val="28"/>
          <w:szCs w:val="28"/>
        </w:rPr>
        <w:t>программы подготовки специалистов среднего звена ГАПОУ МО «Губернский колледж» по специальности 44.02.02.Преподавание в начальных классах, разработанной в соответствии с ФГОС СПО</w:t>
      </w:r>
      <w:r w:rsidR="00540EB3">
        <w:rPr>
          <w:sz w:val="28"/>
          <w:szCs w:val="28"/>
        </w:rPr>
        <w:t xml:space="preserve"> и </w:t>
      </w:r>
      <w:r w:rsidR="00540EB3" w:rsidRPr="00540EB3">
        <w:rPr>
          <w:color w:val="000000" w:themeColor="text1"/>
          <w:sz w:val="28"/>
          <w:szCs w:val="28"/>
        </w:rPr>
        <w:t>Профессионального стандарта «Педагог» (педагогическая деятельность в дошкольном, начальном общем, основном общем, среднем общем образовании) (воспитатель, учитель), утвержденного приказом Министерства труда и социальной защиты Российской Федерации от 18  октября 2013 г. № 544н</w:t>
      </w:r>
    </w:p>
    <w:p w14:paraId="54E43FA4" w14:textId="77777777" w:rsidR="007B6A75" w:rsidRDefault="00540EB3" w:rsidP="00540EB3">
      <w:pPr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</w:t>
      </w:r>
      <w:r w:rsidR="003379B9">
        <w:rPr>
          <w:sz w:val="28"/>
          <w:szCs w:val="28"/>
        </w:rPr>
        <w:t>Рабочая программа</w:t>
      </w:r>
      <w:r w:rsidR="003379B9" w:rsidRPr="00FD16A3">
        <w:rPr>
          <w:sz w:val="28"/>
          <w:szCs w:val="28"/>
        </w:rPr>
        <w:t xml:space="preserve"> профессионального модуля может быть использована</w:t>
      </w:r>
      <w:r w:rsidR="002E0F9B">
        <w:rPr>
          <w:sz w:val="28"/>
          <w:szCs w:val="28"/>
        </w:rPr>
        <w:t xml:space="preserve"> </w:t>
      </w:r>
      <w:r w:rsidR="003379B9">
        <w:rPr>
          <w:sz w:val="28"/>
          <w:szCs w:val="28"/>
        </w:rPr>
        <w:t>в дополнительном профессиональном образовании на курсах</w:t>
      </w:r>
      <w:r w:rsidR="003379B9" w:rsidRPr="00FD16A3">
        <w:rPr>
          <w:sz w:val="28"/>
          <w:szCs w:val="28"/>
        </w:rPr>
        <w:t xml:space="preserve"> повышения квалификации </w:t>
      </w:r>
      <w:r w:rsidR="003379B9">
        <w:rPr>
          <w:sz w:val="28"/>
          <w:szCs w:val="28"/>
        </w:rPr>
        <w:t xml:space="preserve">учителей </w:t>
      </w:r>
      <w:r w:rsidR="00694BD7">
        <w:rPr>
          <w:sz w:val="28"/>
          <w:szCs w:val="28"/>
        </w:rPr>
        <w:t xml:space="preserve">начальных </w:t>
      </w:r>
      <w:r w:rsidR="00631163">
        <w:rPr>
          <w:sz w:val="28"/>
          <w:szCs w:val="28"/>
        </w:rPr>
        <w:t>классов</w:t>
      </w:r>
      <w:r w:rsidR="003379B9">
        <w:rPr>
          <w:sz w:val="28"/>
          <w:szCs w:val="28"/>
        </w:rPr>
        <w:t xml:space="preserve"> и профессиональной подготовке специалистов.</w:t>
      </w:r>
    </w:p>
    <w:p w14:paraId="536A5EA7" w14:textId="77777777" w:rsidR="003379B9" w:rsidRPr="007B6A75" w:rsidRDefault="003379B9" w:rsidP="007B6A75">
      <w:pPr>
        <w:tabs>
          <w:tab w:val="left" w:pos="9923"/>
        </w:tabs>
        <w:ind w:firstLine="737"/>
        <w:jc w:val="both"/>
        <w:rPr>
          <w:b/>
          <w:bCs/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составляется для </w:t>
      </w:r>
      <w:r>
        <w:rPr>
          <w:sz w:val="28"/>
          <w:szCs w:val="28"/>
        </w:rPr>
        <w:t xml:space="preserve">студентов </w:t>
      </w:r>
      <w:r w:rsidRPr="00FD16A3">
        <w:rPr>
          <w:sz w:val="28"/>
          <w:szCs w:val="28"/>
        </w:rPr>
        <w:t>очной форм</w:t>
      </w:r>
      <w:r>
        <w:rPr>
          <w:sz w:val="28"/>
          <w:szCs w:val="28"/>
        </w:rPr>
        <w:t>ы</w:t>
      </w:r>
      <w:r w:rsidRPr="00FD16A3">
        <w:rPr>
          <w:sz w:val="28"/>
          <w:szCs w:val="28"/>
        </w:rPr>
        <w:t xml:space="preserve"> обучения</w:t>
      </w:r>
    </w:p>
    <w:p w14:paraId="32BE11F9" w14:textId="77777777" w:rsidR="003379B9" w:rsidRPr="00FD16A3" w:rsidRDefault="003379B9" w:rsidP="00337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D16A3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14:paraId="40C4471D" w14:textId="77777777" w:rsidR="003379B9" w:rsidRDefault="003379B9" w:rsidP="003379B9">
      <w:pPr>
        <w:ind w:firstLine="600"/>
        <w:rPr>
          <w:sz w:val="28"/>
          <w:szCs w:val="28"/>
          <w:u w:val="single"/>
        </w:rPr>
      </w:pPr>
      <w:r w:rsidRPr="004D5BBA">
        <w:rPr>
          <w:sz w:val="28"/>
          <w:szCs w:val="28"/>
          <w:u w:val="single"/>
        </w:rPr>
        <w:t xml:space="preserve">Базовая часть </w:t>
      </w:r>
    </w:p>
    <w:p w14:paraId="44E8EC37" w14:textId="77777777" w:rsidR="003379B9" w:rsidRPr="00FD16A3" w:rsidRDefault="003379B9" w:rsidP="00337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D16A3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компетенциями, обучающийся в ходе освоения профессионального модуля должен:</w:t>
      </w:r>
    </w:p>
    <w:p w14:paraId="36BADB2A" w14:textId="77777777" w:rsidR="003379B9" w:rsidRPr="00FD16A3" w:rsidRDefault="003379B9" w:rsidP="00337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D16A3">
        <w:rPr>
          <w:b/>
          <w:sz w:val="28"/>
          <w:szCs w:val="28"/>
        </w:rPr>
        <w:t>иметь практический опыт:</w:t>
      </w:r>
    </w:p>
    <w:p w14:paraId="3976A44A" w14:textId="77777777" w:rsidR="00C74A78" w:rsidRDefault="003379B9" w:rsidP="00C74A78">
      <w:pPr>
        <w:pStyle w:val="21"/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D8246C">
        <w:rPr>
          <w:sz w:val="28"/>
          <w:szCs w:val="28"/>
        </w:rPr>
        <w:t xml:space="preserve">анализа учебно-методических комплектов, разработки учебно-методических материалов (рабочих программ, учебно-тематических планов и др.) на основе образовательных стандартов </w:t>
      </w:r>
      <w:r>
        <w:rPr>
          <w:sz w:val="28"/>
          <w:szCs w:val="28"/>
        </w:rPr>
        <w:t xml:space="preserve">и </w:t>
      </w:r>
      <w:r w:rsidRPr="00D8246C">
        <w:rPr>
          <w:sz w:val="28"/>
          <w:szCs w:val="28"/>
        </w:rPr>
        <w:t xml:space="preserve">примерных программ </w:t>
      </w:r>
      <w:r>
        <w:rPr>
          <w:sz w:val="28"/>
          <w:szCs w:val="28"/>
        </w:rPr>
        <w:t>с учетом вида образовательного учреждения,</w:t>
      </w:r>
      <w:r w:rsidRPr="00D8246C">
        <w:rPr>
          <w:sz w:val="28"/>
          <w:szCs w:val="28"/>
        </w:rPr>
        <w:t xml:space="preserve"> особенностей класса и отдельных обучающихся;</w:t>
      </w:r>
    </w:p>
    <w:p w14:paraId="1789700B" w14:textId="77777777" w:rsidR="00C74A78" w:rsidRDefault="003379B9" w:rsidP="00C74A78">
      <w:pPr>
        <w:pStyle w:val="21"/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 xml:space="preserve">изучения и анализа педагогической и методической литературы по проблемам </w:t>
      </w:r>
      <w:r w:rsidR="00631163" w:rsidRPr="00C74A78">
        <w:rPr>
          <w:sz w:val="28"/>
          <w:szCs w:val="28"/>
        </w:rPr>
        <w:t>НОО</w:t>
      </w:r>
      <w:r w:rsidRPr="00C74A78">
        <w:rPr>
          <w:sz w:val="28"/>
          <w:szCs w:val="28"/>
        </w:rPr>
        <w:t>, подготовки и презентации отчетов, рефератов, докладов;</w:t>
      </w:r>
    </w:p>
    <w:p w14:paraId="0E9C2293" w14:textId="77777777" w:rsidR="00C74A78" w:rsidRDefault="003379B9" w:rsidP="00C74A78">
      <w:pPr>
        <w:pStyle w:val="21"/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оформления портфолио педагогических достижений;</w:t>
      </w:r>
    </w:p>
    <w:p w14:paraId="16E72D4F" w14:textId="77777777" w:rsidR="00C74A78" w:rsidRDefault="003379B9" w:rsidP="00C74A78">
      <w:pPr>
        <w:pStyle w:val="21"/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презентации педагогических разработок в виде отчетов, рефератов, выступлений;</w:t>
      </w:r>
    </w:p>
    <w:p w14:paraId="3DC1E340" w14:textId="77777777" w:rsidR="003379B9" w:rsidRPr="00C74A78" w:rsidRDefault="003379B9" w:rsidP="00C74A78">
      <w:pPr>
        <w:pStyle w:val="21"/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 xml:space="preserve"> участия в исследовательской и проектной деятельности в области </w:t>
      </w:r>
      <w:r w:rsidR="00631163" w:rsidRPr="00C74A78">
        <w:rPr>
          <w:sz w:val="28"/>
          <w:szCs w:val="28"/>
        </w:rPr>
        <w:t>НОО</w:t>
      </w:r>
      <w:r w:rsidRPr="00C74A78">
        <w:rPr>
          <w:sz w:val="28"/>
          <w:szCs w:val="28"/>
        </w:rPr>
        <w:t>;</w:t>
      </w:r>
    </w:p>
    <w:p w14:paraId="5237E6E4" w14:textId="77777777" w:rsidR="003379B9" w:rsidRPr="00D8246C" w:rsidRDefault="003379B9" w:rsidP="003379B9">
      <w:pPr>
        <w:pStyle w:val="21"/>
        <w:widowControl w:val="0"/>
        <w:ind w:left="0" w:firstLine="0"/>
        <w:jc w:val="both"/>
        <w:rPr>
          <w:sz w:val="28"/>
          <w:szCs w:val="28"/>
        </w:rPr>
      </w:pPr>
      <w:r w:rsidRPr="00D8246C">
        <w:rPr>
          <w:b/>
          <w:sz w:val="28"/>
          <w:szCs w:val="28"/>
        </w:rPr>
        <w:t>уметь:</w:t>
      </w:r>
    </w:p>
    <w:p w14:paraId="45A18E19" w14:textId="77777777" w:rsidR="00C74A78" w:rsidRDefault="00C74A78" w:rsidP="003379B9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D8246C">
        <w:rPr>
          <w:sz w:val="28"/>
          <w:szCs w:val="28"/>
        </w:rPr>
        <w:t>А</w:t>
      </w:r>
      <w:r w:rsidR="003379B9" w:rsidRPr="00D8246C">
        <w:rPr>
          <w:sz w:val="28"/>
          <w:szCs w:val="28"/>
        </w:rPr>
        <w:t>нализировать</w:t>
      </w:r>
      <w:r w:rsidR="00B511C4">
        <w:rPr>
          <w:sz w:val="28"/>
          <w:szCs w:val="28"/>
        </w:rPr>
        <w:t xml:space="preserve"> </w:t>
      </w:r>
      <w:r w:rsidR="003379B9" w:rsidRPr="00D8246C">
        <w:rPr>
          <w:sz w:val="28"/>
          <w:szCs w:val="28"/>
        </w:rPr>
        <w:t>о</w:t>
      </w:r>
      <w:r w:rsidR="003379B9">
        <w:rPr>
          <w:sz w:val="28"/>
          <w:szCs w:val="28"/>
        </w:rPr>
        <w:t>бразовательные стандарты и примерные программы;</w:t>
      </w:r>
    </w:p>
    <w:p w14:paraId="61D523AE" w14:textId="77777777" w:rsidR="00C74A78" w:rsidRDefault="003379B9" w:rsidP="00C74A78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 xml:space="preserve">определять цели и задачи, планировать </w:t>
      </w:r>
      <w:r w:rsidR="00631163" w:rsidRPr="00C74A78">
        <w:rPr>
          <w:sz w:val="28"/>
          <w:szCs w:val="28"/>
        </w:rPr>
        <w:t>работу</w:t>
      </w:r>
      <w:r w:rsidR="00B511C4">
        <w:rPr>
          <w:sz w:val="28"/>
          <w:szCs w:val="28"/>
        </w:rPr>
        <w:t xml:space="preserve"> </w:t>
      </w:r>
      <w:r w:rsidRPr="00C74A78">
        <w:rPr>
          <w:sz w:val="28"/>
          <w:szCs w:val="28"/>
        </w:rPr>
        <w:t>обучающихся в образовательном учреждении;</w:t>
      </w:r>
    </w:p>
    <w:p w14:paraId="48C6B8CE" w14:textId="77777777" w:rsidR="00C74A78" w:rsidRDefault="003379B9" w:rsidP="003379B9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осуществлять планирование с учетом возрастно-половых, морфофункциональных и индивидуально-психологических особенностей обучающихся, уровня их подготовленности;</w:t>
      </w:r>
    </w:p>
    <w:p w14:paraId="0AAC9493" w14:textId="77777777" w:rsidR="00C74A78" w:rsidRDefault="003379B9" w:rsidP="00E448DB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определять педагогические проблемы методического характера и находить способы их решения;</w:t>
      </w:r>
    </w:p>
    <w:p w14:paraId="19CC87CC" w14:textId="77777777" w:rsidR="00C74A78" w:rsidRDefault="003379B9" w:rsidP="00E448DB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адаптировать имеющиеся методические разработки;</w:t>
      </w:r>
    </w:p>
    <w:p w14:paraId="56826005" w14:textId="77777777" w:rsidR="00C74A78" w:rsidRDefault="003379B9" w:rsidP="00E448DB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готовить и оформлять отчеты, рефераты, конспекты;</w:t>
      </w:r>
    </w:p>
    <w:p w14:paraId="62AA8185" w14:textId="77777777" w:rsidR="00C74A78" w:rsidRDefault="003379B9" w:rsidP="00E448DB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 xml:space="preserve">с помощью руководителя определять цели, задачи, планировать исследовательскую и проектную деятельность в области </w:t>
      </w:r>
      <w:r w:rsidR="00631163" w:rsidRPr="00C74A78">
        <w:rPr>
          <w:sz w:val="28"/>
          <w:szCs w:val="28"/>
        </w:rPr>
        <w:t>НОО</w:t>
      </w:r>
      <w:r w:rsidRPr="00C74A78">
        <w:rPr>
          <w:sz w:val="28"/>
          <w:szCs w:val="28"/>
        </w:rPr>
        <w:t>;</w:t>
      </w:r>
    </w:p>
    <w:p w14:paraId="4237C620" w14:textId="77777777" w:rsidR="00C74A78" w:rsidRDefault="003379B9" w:rsidP="00E448DB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использовать методы и методики педагогического исследования и проектирования, подобранные совместно с руководителем;</w:t>
      </w:r>
    </w:p>
    <w:p w14:paraId="70B8884C" w14:textId="77777777" w:rsidR="00C74A78" w:rsidRDefault="003379B9" w:rsidP="00E448DB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 xml:space="preserve">оформлять результаты исследовательской и проектной работы; </w:t>
      </w:r>
    </w:p>
    <w:p w14:paraId="7251C12B" w14:textId="77777777" w:rsidR="003379B9" w:rsidRPr="00C74A78" w:rsidRDefault="003379B9" w:rsidP="00C74A78">
      <w:pPr>
        <w:pStyle w:val="21"/>
        <w:widowControl w:val="0"/>
        <w:numPr>
          <w:ilvl w:val="0"/>
          <w:numId w:val="23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определять пути самосовершенствования педагогического мастерства;</w:t>
      </w:r>
    </w:p>
    <w:p w14:paraId="456C8EAC" w14:textId="77777777" w:rsidR="00C74A78" w:rsidRDefault="003379B9" w:rsidP="003379B9">
      <w:pPr>
        <w:pStyle w:val="21"/>
        <w:widowControl w:val="0"/>
        <w:ind w:left="0" w:firstLine="0"/>
        <w:jc w:val="both"/>
        <w:rPr>
          <w:b/>
          <w:sz w:val="28"/>
          <w:szCs w:val="28"/>
        </w:rPr>
      </w:pPr>
      <w:r w:rsidRPr="00D8246C">
        <w:rPr>
          <w:b/>
          <w:sz w:val="28"/>
          <w:szCs w:val="28"/>
        </w:rPr>
        <w:t xml:space="preserve">знать: </w:t>
      </w:r>
    </w:p>
    <w:p w14:paraId="70AA46A8" w14:textId="77777777" w:rsidR="00C74A78" w:rsidRPr="00C74A78" w:rsidRDefault="003379B9" w:rsidP="003379B9">
      <w:pPr>
        <w:pStyle w:val="21"/>
        <w:widowControl w:val="0"/>
        <w:numPr>
          <w:ilvl w:val="0"/>
          <w:numId w:val="24"/>
        </w:numPr>
        <w:jc w:val="both"/>
        <w:rPr>
          <w:b/>
          <w:sz w:val="28"/>
          <w:szCs w:val="28"/>
        </w:rPr>
      </w:pPr>
      <w:r w:rsidRPr="00D8246C">
        <w:rPr>
          <w:sz w:val="28"/>
          <w:szCs w:val="28"/>
        </w:rPr>
        <w:t xml:space="preserve">теоретические основы методической деятельности в области </w:t>
      </w:r>
      <w:r w:rsidR="00631163">
        <w:rPr>
          <w:sz w:val="28"/>
          <w:szCs w:val="28"/>
        </w:rPr>
        <w:t>НОО</w:t>
      </w:r>
      <w:r>
        <w:rPr>
          <w:sz w:val="28"/>
          <w:szCs w:val="28"/>
        </w:rPr>
        <w:t>;</w:t>
      </w:r>
    </w:p>
    <w:p w14:paraId="4F6583A1" w14:textId="77777777" w:rsidR="00C74A78" w:rsidRDefault="003379B9" w:rsidP="00C74A78">
      <w:pPr>
        <w:pStyle w:val="21"/>
        <w:widowControl w:val="0"/>
        <w:numPr>
          <w:ilvl w:val="0"/>
          <w:numId w:val="24"/>
        </w:numPr>
        <w:jc w:val="both"/>
        <w:rPr>
          <w:b/>
          <w:sz w:val="28"/>
          <w:szCs w:val="28"/>
        </w:rPr>
      </w:pPr>
      <w:r w:rsidRPr="00C74A78">
        <w:rPr>
          <w:sz w:val="28"/>
          <w:szCs w:val="28"/>
        </w:rPr>
        <w:t>теоретические основы, методику планирования и требования к оформлению соответствующей документации;</w:t>
      </w:r>
    </w:p>
    <w:p w14:paraId="0477A736" w14:textId="77777777" w:rsidR="00C74A78" w:rsidRDefault="003379B9" w:rsidP="00C74A78">
      <w:pPr>
        <w:pStyle w:val="21"/>
        <w:widowControl w:val="0"/>
        <w:ind w:left="720" w:firstLine="0"/>
        <w:jc w:val="both"/>
        <w:rPr>
          <w:sz w:val="28"/>
          <w:szCs w:val="28"/>
        </w:rPr>
      </w:pPr>
      <w:r w:rsidRPr="00C74A78">
        <w:rPr>
          <w:sz w:val="28"/>
          <w:szCs w:val="28"/>
        </w:rPr>
        <w:t xml:space="preserve">особенности современных подходов и педагогических технологий </w:t>
      </w:r>
      <w:r w:rsidR="00631163" w:rsidRPr="00C74A78">
        <w:rPr>
          <w:sz w:val="28"/>
          <w:szCs w:val="28"/>
        </w:rPr>
        <w:t>в области НОО</w:t>
      </w:r>
      <w:r w:rsidRPr="00C74A78">
        <w:rPr>
          <w:sz w:val="28"/>
          <w:szCs w:val="28"/>
        </w:rPr>
        <w:t>;</w:t>
      </w:r>
    </w:p>
    <w:p w14:paraId="7D566F6C" w14:textId="77777777" w:rsidR="00C74A78" w:rsidRDefault="003379B9" w:rsidP="003379B9">
      <w:pPr>
        <w:pStyle w:val="21"/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D8246C">
        <w:rPr>
          <w:sz w:val="28"/>
          <w:szCs w:val="28"/>
        </w:rPr>
        <w:t>концептуальные основы и содержание примерных програ</w:t>
      </w:r>
      <w:r>
        <w:rPr>
          <w:sz w:val="28"/>
          <w:szCs w:val="28"/>
        </w:rPr>
        <w:t xml:space="preserve">мм </w:t>
      </w:r>
      <w:r w:rsidR="00631163">
        <w:rPr>
          <w:sz w:val="28"/>
          <w:szCs w:val="28"/>
        </w:rPr>
        <w:t>НОО</w:t>
      </w:r>
      <w:r w:rsidRPr="00D8246C">
        <w:rPr>
          <w:sz w:val="28"/>
          <w:szCs w:val="28"/>
        </w:rPr>
        <w:t>;</w:t>
      </w:r>
    </w:p>
    <w:p w14:paraId="77FD73E6" w14:textId="77777777" w:rsidR="00C74A78" w:rsidRDefault="003379B9" w:rsidP="003379B9">
      <w:pPr>
        <w:pStyle w:val="21"/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педагогические, гигиенические, специальные требования к созданию предметно-развивающей среды;</w:t>
      </w:r>
    </w:p>
    <w:p w14:paraId="51542D86" w14:textId="77777777" w:rsidR="00C74A78" w:rsidRDefault="003379B9" w:rsidP="00C74A78">
      <w:pPr>
        <w:pStyle w:val="21"/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источники, способы обобщения, представления и распространения педагогического опыта;</w:t>
      </w:r>
    </w:p>
    <w:p w14:paraId="256347F8" w14:textId="77777777" w:rsidR="00C74A78" w:rsidRDefault="003379B9" w:rsidP="00C74A78">
      <w:pPr>
        <w:pStyle w:val="21"/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D8246C">
        <w:rPr>
          <w:sz w:val="28"/>
          <w:szCs w:val="28"/>
        </w:rPr>
        <w:t xml:space="preserve">логику подготовки и требования к устному выступлению, отчету, </w:t>
      </w:r>
      <w:bookmarkStart w:id="0" w:name="OLE_LINK3"/>
      <w:bookmarkStart w:id="1" w:name="OLE_LINK4"/>
      <w:r w:rsidRPr="00D8246C">
        <w:rPr>
          <w:sz w:val="28"/>
          <w:szCs w:val="28"/>
        </w:rPr>
        <w:t>реферированию, конспектированию;</w:t>
      </w:r>
      <w:bookmarkEnd w:id="0"/>
      <w:bookmarkEnd w:id="1"/>
    </w:p>
    <w:p w14:paraId="6CCCCA36" w14:textId="77777777" w:rsidR="003379B9" w:rsidRPr="00C74A78" w:rsidRDefault="003379B9" w:rsidP="00C74A78">
      <w:pPr>
        <w:pStyle w:val="21"/>
        <w:widowControl w:val="0"/>
        <w:numPr>
          <w:ilvl w:val="0"/>
          <w:numId w:val="24"/>
        </w:numPr>
        <w:jc w:val="both"/>
        <w:rPr>
          <w:sz w:val="28"/>
          <w:szCs w:val="28"/>
        </w:rPr>
      </w:pPr>
      <w:r w:rsidRPr="00C74A78">
        <w:rPr>
          <w:sz w:val="28"/>
          <w:szCs w:val="28"/>
        </w:rPr>
        <w:t>основы организации опытно-экспериментальной работы в сфере образования.</w:t>
      </w:r>
    </w:p>
    <w:p w14:paraId="077660A6" w14:textId="77777777" w:rsidR="00540EB3" w:rsidRPr="00540EB3" w:rsidRDefault="00540EB3" w:rsidP="00540EB3">
      <w:pPr>
        <w:ind w:left="360"/>
        <w:jc w:val="both"/>
        <w:rPr>
          <w:b/>
          <w:bCs/>
          <w:color w:val="000000" w:themeColor="text1"/>
          <w:sz w:val="28"/>
          <w:szCs w:val="28"/>
          <w:u w:val="single"/>
        </w:rPr>
      </w:pPr>
      <w:r w:rsidRPr="00540EB3">
        <w:rPr>
          <w:b/>
          <w:bCs/>
          <w:color w:val="000000" w:themeColor="text1"/>
          <w:sz w:val="28"/>
          <w:szCs w:val="28"/>
        </w:rPr>
        <w:t>Обучающиеся должны обладать</w:t>
      </w:r>
      <w:r w:rsidRPr="00540EB3">
        <w:rPr>
          <w:bCs/>
          <w:color w:val="000000" w:themeColor="text1"/>
          <w:sz w:val="28"/>
          <w:szCs w:val="28"/>
        </w:rPr>
        <w:t xml:space="preserve"> необходимыми  знаниями и умениями</w:t>
      </w:r>
      <w:r w:rsidRPr="00540EB3">
        <w:rPr>
          <w:color w:val="000000" w:themeColor="text1"/>
          <w:sz w:val="28"/>
          <w:szCs w:val="28"/>
        </w:rPr>
        <w:t xml:space="preserve"> </w:t>
      </w:r>
      <w:r w:rsidRPr="00540EB3">
        <w:rPr>
          <w:bCs/>
          <w:color w:val="000000" w:themeColor="text1"/>
          <w:sz w:val="28"/>
          <w:szCs w:val="28"/>
        </w:rPr>
        <w:t xml:space="preserve">в соответствии  с трудовыми функциями  </w:t>
      </w:r>
      <w:r w:rsidRPr="00540EB3">
        <w:rPr>
          <w:b/>
          <w:bCs/>
          <w:color w:val="000000" w:themeColor="text1"/>
          <w:sz w:val="28"/>
          <w:szCs w:val="28"/>
        </w:rPr>
        <w:t>Профессионального стандарта</w:t>
      </w:r>
      <w:r w:rsidRPr="00540EB3">
        <w:rPr>
          <w:b/>
          <w:bCs/>
          <w:color w:val="000000" w:themeColor="text1"/>
          <w:sz w:val="28"/>
          <w:szCs w:val="28"/>
          <w:u w:val="single"/>
        </w:rPr>
        <w:t xml:space="preserve"> </w:t>
      </w:r>
      <w:r w:rsidRPr="00540EB3">
        <w:rPr>
          <w:color w:val="000000" w:themeColor="text1"/>
          <w:sz w:val="28"/>
          <w:szCs w:val="28"/>
        </w:rPr>
        <w:t>«Педагог» (педагогическая деятельность в дошкольном, начальном общем, основном общем, среднем общем образовании) (воспитатель, учитель)</w:t>
      </w:r>
      <w:r w:rsidRPr="00540EB3">
        <w:rPr>
          <w:b/>
          <w:bCs/>
          <w:color w:val="000000" w:themeColor="text1"/>
          <w:sz w:val="28"/>
          <w:szCs w:val="28"/>
          <w:u w:val="single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3"/>
        <w:gridCol w:w="7613"/>
      </w:tblGrid>
      <w:tr w:rsidR="00540EB3" w:rsidRPr="00540EB3" w14:paraId="0682E571" w14:textId="77777777" w:rsidTr="00E25751">
        <w:trPr>
          <w:trHeight w:val="1695"/>
        </w:trPr>
        <w:tc>
          <w:tcPr>
            <w:tcW w:w="1993" w:type="dxa"/>
          </w:tcPr>
          <w:p w14:paraId="63666A7D" w14:textId="77777777" w:rsidR="00540EB3" w:rsidRPr="00540EB3" w:rsidRDefault="00540EB3" w:rsidP="00E25751">
            <w:pPr>
              <w:spacing w:before="100" w:beforeAutospacing="1" w:after="100" w:afterAutospacing="1"/>
              <w:rPr>
                <w:b/>
                <w:color w:val="000000" w:themeColor="text1"/>
              </w:rPr>
            </w:pPr>
            <w:r w:rsidRPr="00540EB3">
              <w:rPr>
                <w:b/>
                <w:color w:val="000000" w:themeColor="text1"/>
              </w:rPr>
              <w:t>Трудовые действия</w:t>
            </w:r>
          </w:p>
        </w:tc>
        <w:tc>
          <w:tcPr>
            <w:tcW w:w="7613" w:type="dxa"/>
          </w:tcPr>
          <w:p w14:paraId="6B10215D" w14:textId="77777777" w:rsidR="00540EB3" w:rsidRPr="00540EB3" w:rsidRDefault="00540EB3" w:rsidP="00E25751">
            <w:pPr>
              <w:pStyle w:val="aa"/>
              <w:spacing w:before="100" w:beforeAutospacing="1" w:afterAutospacing="1"/>
              <w:ind w:left="3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40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разработке и реализации программы развития образовательной организации в целях создания безопасной и комфортной образовательной среды</w:t>
            </w:r>
          </w:p>
          <w:p w14:paraId="64DCD276" w14:textId="77777777" w:rsidR="00540EB3" w:rsidRPr="00540EB3" w:rsidRDefault="00540EB3" w:rsidP="00E25751">
            <w:pPr>
              <w:pStyle w:val="af2"/>
              <w:spacing w:before="100" w:beforeAutospacing="1" w:after="100" w:afterAutospacing="1"/>
              <w:rPr>
                <w:b/>
                <w:color w:val="000000" w:themeColor="text1"/>
                <w:szCs w:val="24"/>
              </w:rPr>
            </w:pPr>
            <w:r w:rsidRPr="00540EB3">
              <w:rPr>
                <w:color w:val="000000" w:themeColor="text1"/>
                <w:szCs w:val="24"/>
              </w:rPr>
              <w:t>Формирование универсальных учебных действий</w:t>
            </w:r>
          </w:p>
        </w:tc>
      </w:tr>
      <w:tr w:rsidR="00540EB3" w:rsidRPr="00540EB3" w14:paraId="0B0E13D5" w14:textId="77777777" w:rsidTr="00E25751">
        <w:tc>
          <w:tcPr>
            <w:tcW w:w="1993" w:type="dxa"/>
            <w:vAlign w:val="center"/>
          </w:tcPr>
          <w:p w14:paraId="66A8DB18" w14:textId="77777777" w:rsidR="00540EB3" w:rsidRPr="00540EB3" w:rsidRDefault="00540EB3" w:rsidP="00E25751">
            <w:pPr>
              <w:pStyle w:val="aa"/>
              <w:spacing w:before="100" w:beforeAutospacing="1" w:afterAutospacing="1"/>
              <w:ind w:left="3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40EB3" w:rsidDel="002A1D5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Необходимые знания</w:t>
            </w:r>
          </w:p>
        </w:tc>
        <w:tc>
          <w:tcPr>
            <w:tcW w:w="7613" w:type="dxa"/>
          </w:tcPr>
          <w:p w14:paraId="76EA06A6" w14:textId="77777777" w:rsidR="00540EB3" w:rsidRPr="00540EB3" w:rsidDel="002A1D54" w:rsidRDefault="00540EB3" w:rsidP="00E25751">
            <w:pPr>
              <w:pStyle w:val="aa"/>
              <w:spacing w:before="100" w:beforeAutospacing="1" w:afterAutospacing="1"/>
              <w:ind w:left="38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40EB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Приоритетные направления развития образовательной системы Российской Федерации, законов и иных нормативных 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 федеральных государственных образовательных стандартов дошкольного, начального общего, основного общего, среднего общего образования, законодательства о правах ребенка, трудового законодательства</w:t>
            </w:r>
          </w:p>
        </w:tc>
      </w:tr>
    </w:tbl>
    <w:p w14:paraId="361B79DE" w14:textId="77777777" w:rsidR="003379B9" w:rsidRDefault="003379B9" w:rsidP="00337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71F08EC" w14:textId="39FF5CB2" w:rsidR="003379B9" w:rsidRDefault="003379B9" w:rsidP="003379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</w:rPr>
      </w:pPr>
      <w:r w:rsidRPr="00FA6383">
        <w:rPr>
          <w:sz w:val="28"/>
          <w:szCs w:val="28"/>
          <w:u w:val="single"/>
        </w:rPr>
        <w:t>Вариативная часть</w:t>
      </w:r>
      <w:r w:rsidR="00DE56B9">
        <w:rPr>
          <w:sz w:val="28"/>
          <w:szCs w:val="28"/>
          <w:u w:val="single"/>
        </w:rPr>
        <w:t xml:space="preserve"> – 11 часов</w:t>
      </w:r>
      <w:bookmarkStart w:id="2" w:name="_GoBack"/>
      <w:bookmarkEnd w:id="2"/>
      <w:r w:rsidRPr="004D5BBA">
        <w:rPr>
          <w:i/>
          <w:sz w:val="28"/>
          <w:szCs w:val="28"/>
        </w:rPr>
        <w:t>.</w:t>
      </w:r>
    </w:p>
    <w:p w14:paraId="5CA62651" w14:textId="77777777" w:rsidR="00661FB9" w:rsidRDefault="00661FB9" w:rsidP="003379B9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14:paraId="6D18D06F" w14:textId="77777777" w:rsidR="007B6A75" w:rsidRDefault="007B6A75" w:rsidP="007B6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 К</w:t>
      </w:r>
      <w:r w:rsidRPr="00D8246C">
        <w:rPr>
          <w:b/>
          <w:sz w:val="28"/>
          <w:szCs w:val="28"/>
        </w:rPr>
        <w:t>оличество часов на освоение программы профессионального модуля:</w:t>
      </w:r>
    </w:p>
    <w:p w14:paraId="6C011873" w14:textId="77777777" w:rsidR="007B6A75" w:rsidRDefault="007B6A75" w:rsidP="007B6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758"/>
      </w:tblGrid>
      <w:tr w:rsidR="007B6A75" w:rsidRPr="00FF67C3" w14:paraId="4D7DF370" w14:textId="77777777" w:rsidTr="007B6A75">
        <w:tc>
          <w:tcPr>
            <w:tcW w:w="4927" w:type="dxa"/>
          </w:tcPr>
          <w:p w14:paraId="0113E3CD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FF67C3">
              <w:rPr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4927" w:type="dxa"/>
          </w:tcPr>
          <w:p w14:paraId="7316D1DD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FF67C3">
              <w:rPr>
                <w:b/>
                <w:sz w:val="28"/>
                <w:szCs w:val="28"/>
              </w:rPr>
              <w:t>Объем часов</w:t>
            </w:r>
          </w:p>
        </w:tc>
      </w:tr>
      <w:tr w:rsidR="007B6A75" w:rsidRPr="00FF67C3" w14:paraId="5A4F3F44" w14:textId="77777777" w:rsidTr="007B6A75">
        <w:tc>
          <w:tcPr>
            <w:tcW w:w="4927" w:type="dxa"/>
          </w:tcPr>
          <w:p w14:paraId="73F0E122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FF67C3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4927" w:type="dxa"/>
          </w:tcPr>
          <w:p w14:paraId="7AF9C032" w14:textId="77777777" w:rsidR="007B6A75" w:rsidRPr="00651D07" w:rsidRDefault="001C6B00" w:rsidP="00651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227</w:t>
            </w:r>
          </w:p>
        </w:tc>
      </w:tr>
      <w:tr w:rsidR="007B6A75" w:rsidRPr="00FF67C3" w14:paraId="67C70FC2" w14:textId="77777777" w:rsidTr="007B6A75">
        <w:tc>
          <w:tcPr>
            <w:tcW w:w="4927" w:type="dxa"/>
          </w:tcPr>
          <w:p w14:paraId="2D3AEC58" w14:textId="77777777" w:rsidR="007B6A75" w:rsidRPr="00FF67C3" w:rsidRDefault="00B511C4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аудиторная учебная</w:t>
            </w:r>
            <w:r w:rsidR="007B6A75" w:rsidRPr="00FF67C3">
              <w:rPr>
                <w:sz w:val="28"/>
                <w:szCs w:val="28"/>
              </w:rPr>
              <w:t xml:space="preserve"> нагрузка</w:t>
            </w:r>
          </w:p>
        </w:tc>
        <w:tc>
          <w:tcPr>
            <w:tcW w:w="4927" w:type="dxa"/>
          </w:tcPr>
          <w:p w14:paraId="4889C13D" w14:textId="77777777" w:rsidR="007B6A75" w:rsidRPr="00651D07" w:rsidRDefault="00C83A0A" w:rsidP="00651D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1C6B00">
              <w:rPr>
                <w:b/>
                <w:sz w:val="28"/>
                <w:szCs w:val="28"/>
              </w:rPr>
              <w:t>03</w:t>
            </w:r>
          </w:p>
        </w:tc>
      </w:tr>
      <w:tr w:rsidR="007B6A75" w:rsidRPr="00FF67C3" w14:paraId="3C71C430" w14:textId="77777777" w:rsidTr="007B6A75">
        <w:tc>
          <w:tcPr>
            <w:tcW w:w="4927" w:type="dxa"/>
          </w:tcPr>
          <w:p w14:paraId="5AB47412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4927" w:type="dxa"/>
          </w:tcPr>
          <w:p w14:paraId="57D5B446" w14:textId="77777777" w:rsidR="007B6A75" w:rsidRPr="00651D07" w:rsidRDefault="001C6B00" w:rsidP="00F917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7B6A75" w:rsidRPr="00FF67C3" w14:paraId="7D0C1413" w14:textId="77777777" w:rsidTr="007B6A75">
        <w:tc>
          <w:tcPr>
            <w:tcW w:w="4927" w:type="dxa"/>
          </w:tcPr>
          <w:p w14:paraId="73802858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FF67C3">
              <w:rPr>
                <w:sz w:val="28"/>
                <w:szCs w:val="28"/>
              </w:rPr>
              <w:t>Учебная практика</w:t>
            </w:r>
          </w:p>
        </w:tc>
        <w:tc>
          <w:tcPr>
            <w:tcW w:w="4927" w:type="dxa"/>
          </w:tcPr>
          <w:p w14:paraId="1698C00B" w14:textId="77777777" w:rsidR="007B6A75" w:rsidRPr="00651D07" w:rsidRDefault="00B05A2B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7B6A75" w:rsidRPr="00FF67C3" w14:paraId="789A741A" w14:textId="77777777" w:rsidTr="007B6A75">
        <w:tc>
          <w:tcPr>
            <w:tcW w:w="4927" w:type="dxa"/>
          </w:tcPr>
          <w:p w14:paraId="536B11F1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F67C3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4927" w:type="dxa"/>
          </w:tcPr>
          <w:p w14:paraId="4D9C19E6" w14:textId="77777777" w:rsidR="007B6A75" w:rsidRPr="00651D07" w:rsidRDefault="00B05A2B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7B6A75" w:rsidRPr="00FF67C3" w14:paraId="57F4E892" w14:textId="77777777" w:rsidTr="007B6A75">
        <w:tc>
          <w:tcPr>
            <w:tcW w:w="4927" w:type="dxa"/>
          </w:tcPr>
          <w:p w14:paraId="58650AB2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F67C3">
              <w:rPr>
                <w:sz w:val="28"/>
                <w:szCs w:val="28"/>
              </w:rPr>
              <w:t>Самостоятельная работа студента</w:t>
            </w:r>
          </w:p>
          <w:p w14:paraId="3758353E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FF67C3">
              <w:rPr>
                <w:sz w:val="28"/>
                <w:szCs w:val="28"/>
              </w:rPr>
              <w:t>(работа над курсовым проектом, реферат, практическая работа, составление презентаций)</w:t>
            </w:r>
          </w:p>
        </w:tc>
        <w:tc>
          <w:tcPr>
            <w:tcW w:w="4927" w:type="dxa"/>
          </w:tcPr>
          <w:p w14:paraId="4DFF588D" w14:textId="77777777" w:rsidR="007B6A75" w:rsidRPr="00651D07" w:rsidRDefault="001C6B00" w:rsidP="006519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7B6A75" w:rsidRPr="00FF67C3" w14:paraId="344E9E87" w14:textId="77777777" w:rsidTr="007B6A75">
        <w:tc>
          <w:tcPr>
            <w:tcW w:w="4927" w:type="dxa"/>
          </w:tcPr>
          <w:p w14:paraId="698B1096" w14:textId="77777777" w:rsidR="007B6A75" w:rsidRPr="00FF67C3" w:rsidRDefault="007B6A75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FF67C3">
              <w:rPr>
                <w:sz w:val="28"/>
                <w:szCs w:val="28"/>
              </w:rPr>
              <w:t>Итоговая аттестация в форме</w:t>
            </w:r>
          </w:p>
        </w:tc>
        <w:tc>
          <w:tcPr>
            <w:tcW w:w="4927" w:type="dxa"/>
          </w:tcPr>
          <w:p w14:paraId="17084BBF" w14:textId="59848A21" w:rsidR="007B6A75" w:rsidRPr="00FF67C3" w:rsidRDefault="00C123C9" w:rsidP="007B6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Pr="00FF67C3">
              <w:rPr>
                <w:sz w:val="28"/>
                <w:szCs w:val="28"/>
              </w:rPr>
              <w:t>кзамен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724671A" w14:textId="77777777" w:rsidR="007B6A75" w:rsidRPr="007B6A75" w:rsidRDefault="007B6A75" w:rsidP="003379B9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  <w:sectPr w:rsidR="007B6A75" w:rsidRPr="007B6A75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14:paraId="5A9423EA" w14:textId="77777777" w:rsidR="007C3125" w:rsidRPr="00D8246C" w:rsidRDefault="007C3125" w:rsidP="007B6A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D8246C">
        <w:rPr>
          <w:b/>
          <w:caps/>
          <w:sz w:val="28"/>
          <w:szCs w:val="28"/>
        </w:rPr>
        <w:t xml:space="preserve">2. результаты освоения ПРОФЕССИОНАЛЬНОГО МОДУЛЯ </w:t>
      </w:r>
    </w:p>
    <w:p w14:paraId="0032AF30" w14:textId="77777777" w:rsidR="007C3125" w:rsidRPr="00D8246C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3777C7C" w14:textId="77777777" w:rsidR="007C3125" w:rsidRPr="00D8246C" w:rsidRDefault="007C3125" w:rsidP="009B010C">
      <w:pPr>
        <w:pStyle w:val="22"/>
        <w:widowControl w:val="0"/>
        <w:tabs>
          <w:tab w:val="left" w:pos="993"/>
          <w:tab w:val="left" w:pos="1418"/>
        </w:tabs>
        <w:spacing w:line="240" w:lineRule="auto"/>
        <w:ind w:left="0"/>
        <w:jc w:val="both"/>
        <w:rPr>
          <w:b/>
          <w:sz w:val="28"/>
          <w:szCs w:val="28"/>
        </w:rPr>
      </w:pPr>
      <w:r w:rsidRPr="00D8246C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Pr="00D8246C">
        <w:rPr>
          <w:b/>
          <w:sz w:val="28"/>
          <w:szCs w:val="28"/>
        </w:rPr>
        <w:t>Методическое обеспечение образовательного процесса</w:t>
      </w:r>
      <w:r w:rsidRPr="00D8246C">
        <w:rPr>
          <w:sz w:val="28"/>
          <w:szCs w:val="28"/>
        </w:rPr>
        <w:t xml:space="preserve"> профессиональными (ПК) компетенциями:</w:t>
      </w:r>
    </w:p>
    <w:p w14:paraId="09EF75CC" w14:textId="77777777" w:rsidR="007C3125" w:rsidRPr="00D8246C" w:rsidRDefault="007C3125" w:rsidP="009B01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C3125" w:rsidRPr="00D8246C" w14:paraId="617F1740" w14:textId="777777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86BF51" w14:textId="77777777" w:rsidR="007C3125" w:rsidRPr="00D8246C" w:rsidRDefault="007C3125" w:rsidP="00A87E5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8246C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6666B5" w14:textId="77777777" w:rsidR="007C3125" w:rsidRPr="00D8246C" w:rsidRDefault="007C3125" w:rsidP="00A87E5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8246C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31163" w:rsidRPr="00D8246C" w14:paraId="0F2C9BF3" w14:textId="7777777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ABE8DC" w14:textId="77777777" w:rsidR="00631163" w:rsidRPr="00D31912" w:rsidRDefault="00631163" w:rsidP="0063116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ПК 4.1.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112E5D" w14:textId="77777777" w:rsidR="00631163" w:rsidRPr="00D31912" w:rsidRDefault="00631163" w:rsidP="00631163">
            <w:pPr>
              <w:widowControl w:val="0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 xml:space="preserve">Выбирать учебно-методический комплект, разрабатывать учебно-методические материалы (рабочие программы, учебно-тематические планы) на основе </w:t>
            </w:r>
            <w:r w:rsidR="00A8718D">
              <w:rPr>
                <w:sz w:val="28"/>
                <w:szCs w:val="28"/>
              </w:rPr>
              <w:t xml:space="preserve">федерального государственного </w:t>
            </w:r>
            <w:r w:rsidRPr="00D31912">
              <w:rPr>
                <w:sz w:val="28"/>
                <w:szCs w:val="28"/>
              </w:rPr>
              <w:t xml:space="preserve">образовательного стандарта и примерных </w:t>
            </w:r>
            <w:r w:rsidR="00B511C4">
              <w:rPr>
                <w:sz w:val="28"/>
                <w:szCs w:val="28"/>
              </w:rPr>
              <w:t xml:space="preserve">основных </w:t>
            </w:r>
            <w:r w:rsidRPr="00D31912">
              <w:rPr>
                <w:sz w:val="28"/>
                <w:szCs w:val="28"/>
              </w:rPr>
              <w:t xml:space="preserve">программ с учетом вида </w:t>
            </w:r>
            <w:r w:rsidR="00A8718D">
              <w:rPr>
                <w:sz w:val="28"/>
                <w:szCs w:val="28"/>
              </w:rPr>
              <w:t>образовательной организации</w:t>
            </w:r>
            <w:r w:rsidRPr="00D31912">
              <w:rPr>
                <w:sz w:val="28"/>
                <w:szCs w:val="28"/>
              </w:rPr>
              <w:t>, особенностей класса/группы и отдельных обучающихся.</w:t>
            </w:r>
          </w:p>
        </w:tc>
      </w:tr>
      <w:tr w:rsidR="00631163" w:rsidRPr="00D8246C" w14:paraId="754F265E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D677DEA" w14:textId="77777777" w:rsidR="00631163" w:rsidRPr="00D31912" w:rsidRDefault="00631163" w:rsidP="0063116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ПК 4.2.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563C2B" w14:textId="77777777" w:rsidR="00631163" w:rsidRPr="00D31912" w:rsidRDefault="00631163" w:rsidP="00631163">
            <w:pPr>
              <w:widowControl w:val="0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Создавать в кабинете предметно-развивающую среду.</w:t>
            </w:r>
          </w:p>
        </w:tc>
      </w:tr>
      <w:tr w:rsidR="00631163" w:rsidRPr="00D8246C" w14:paraId="59A41933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87FE1CD" w14:textId="77777777" w:rsidR="00631163" w:rsidRPr="00D31912" w:rsidRDefault="00631163" w:rsidP="0063116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ПК 4.3.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0666D6" w14:textId="77777777" w:rsidR="00631163" w:rsidRPr="00D31912" w:rsidRDefault="00631163" w:rsidP="00631163">
            <w:pPr>
              <w:widowControl w:val="0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</w:tr>
      <w:tr w:rsidR="00631163" w:rsidRPr="00D8246C" w14:paraId="52F8B914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67A43B" w14:textId="77777777" w:rsidR="00631163" w:rsidRPr="00D31912" w:rsidRDefault="00631163" w:rsidP="0063116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ПК 4.4.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1411B9" w14:textId="77777777" w:rsidR="00631163" w:rsidRPr="00D31912" w:rsidRDefault="00631163" w:rsidP="00631163">
            <w:pPr>
              <w:widowControl w:val="0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Оформлять педагогические разработки в виде отчетов, рефератов, выступлений.</w:t>
            </w:r>
          </w:p>
        </w:tc>
      </w:tr>
      <w:tr w:rsidR="00631163" w:rsidRPr="00D8246C" w14:paraId="723D38F9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E10A0F" w14:textId="77777777" w:rsidR="00631163" w:rsidRPr="00D31912" w:rsidRDefault="00631163" w:rsidP="00631163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ПК 4.5.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4BBA78" w14:textId="77777777" w:rsidR="00631163" w:rsidRPr="00D31912" w:rsidRDefault="00631163" w:rsidP="00631163">
            <w:pPr>
              <w:widowControl w:val="0"/>
              <w:jc w:val="both"/>
              <w:rPr>
                <w:sz w:val="28"/>
                <w:szCs w:val="28"/>
              </w:rPr>
            </w:pPr>
            <w:r w:rsidRPr="00D31912">
              <w:rPr>
                <w:sz w:val="28"/>
                <w:szCs w:val="28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</w:tr>
    </w:tbl>
    <w:p w14:paraId="31BFAF2E" w14:textId="77777777" w:rsidR="007C3125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21B041F8" w14:textId="77777777" w:rsidR="009B010C" w:rsidRPr="00D8246C" w:rsidRDefault="009B010C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В процессе освоения ПМ студенты должны овладеть общими компетенциями (ОК):</w:t>
      </w:r>
    </w:p>
    <w:p w14:paraId="01DF7ACC" w14:textId="77777777" w:rsidR="007C3125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9B010C" w14:paraId="5F87B823" w14:textId="77777777" w:rsidTr="007B6A75">
        <w:tc>
          <w:tcPr>
            <w:tcW w:w="1668" w:type="dxa"/>
            <w:vAlign w:val="center"/>
          </w:tcPr>
          <w:p w14:paraId="7576A452" w14:textId="77777777" w:rsidR="009B010C" w:rsidRPr="00D8246C" w:rsidRDefault="009B010C" w:rsidP="007B6A7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8246C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186" w:type="dxa"/>
            <w:vAlign w:val="center"/>
          </w:tcPr>
          <w:p w14:paraId="638AD12E" w14:textId="77777777" w:rsidR="009B010C" w:rsidRPr="00D8246C" w:rsidRDefault="009B010C" w:rsidP="007B6A75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8246C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631163" w14:paraId="5D255F7E" w14:textId="77777777" w:rsidTr="009B010C">
        <w:tc>
          <w:tcPr>
            <w:tcW w:w="1668" w:type="dxa"/>
          </w:tcPr>
          <w:p w14:paraId="74AFFC2A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1</w:t>
            </w:r>
          </w:p>
        </w:tc>
        <w:tc>
          <w:tcPr>
            <w:tcW w:w="8186" w:type="dxa"/>
          </w:tcPr>
          <w:p w14:paraId="1E69D537" w14:textId="77777777" w:rsidR="00631163" w:rsidRPr="00FD16A3" w:rsidRDefault="00631163" w:rsidP="00631163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</w:t>
            </w:r>
            <w:r w:rsidRPr="00FD16A3">
              <w:rPr>
                <w:sz w:val="28"/>
                <w:szCs w:val="28"/>
              </w:rPr>
              <w:t xml:space="preserve"> сущность и социальную значимость св</w:t>
            </w:r>
            <w:r>
              <w:rPr>
                <w:sz w:val="28"/>
                <w:szCs w:val="28"/>
              </w:rPr>
              <w:t>оей будущей профессии, проявлять</w:t>
            </w:r>
            <w:r w:rsidRPr="00FD16A3">
              <w:rPr>
                <w:sz w:val="28"/>
                <w:szCs w:val="28"/>
              </w:rPr>
              <w:t xml:space="preserve"> к ней устойчивый интерес.</w:t>
            </w:r>
          </w:p>
        </w:tc>
      </w:tr>
      <w:tr w:rsidR="00631163" w14:paraId="00A0C33F" w14:textId="77777777" w:rsidTr="009B010C">
        <w:tc>
          <w:tcPr>
            <w:tcW w:w="1668" w:type="dxa"/>
          </w:tcPr>
          <w:p w14:paraId="7DCD4DAB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2</w:t>
            </w:r>
          </w:p>
        </w:tc>
        <w:tc>
          <w:tcPr>
            <w:tcW w:w="8186" w:type="dxa"/>
          </w:tcPr>
          <w:p w14:paraId="4829A4B6" w14:textId="77777777" w:rsidR="00631163" w:rsidRPr="00FD16A3" w:rsidRDefault="00631163" w:rsidP="00631163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Организовывает собственную деятельность, определяет методы решения профессиональных задач, оценивает их эффективность и качество.</w:t>
            </w:r>
          </w:p>
        </w:tc>
      </w:tr>
      <w:tr w:rsidR="00631163" w14:paraId="55A71C40" w14:textId="77777777" w:rsidTr="009B010C">
        <w:tc>
          <w:tcPr>
            <w:tcW w:w="1668" w:type="dxa"/>
          </w:tcPr>
          <w:p w14:paraId="326EF54B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3</w:t>
            </w:r>
          </w:p>
        </w:tc>
        <w:tc>
          <w:tcPr>
            <w:tcW w:w="8186" w:type="dxa"/>
          </w:tcPr>
          <w:p w14:paraId="65C51AEE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Оценивать</w:t>
            </w:r>
            <w:r w:rsidR="00B511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риски и принимать</w:t>
            </w:r>
            <w:r w:rsidRPr="00FD16A3">
              <w:rPr>
                <w:sz w:val="28"/>
                <w:szCs w:val="28"/>
              </w:rPr>
              <w:t xml:space="preserve"> решения в нестандартных ситуациях.</w:t>
            </w:r>
          </w:p>
        </w:tc>
      </w:tr>
      <w:tr w:rsidR="00631163" w14:paraId="1FACACDD" w14:textId="77777777" w:rsidTr="009B010C">
        <w:tc>
          <w:tcPr>
            <w:tcW w:w="1668" w:type="dxa"/>
          </w:tcPr>
          <w:p w14:paraId="06F3A81B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4</w:t>
            </w:r>
          </w:p>
        </w:tc>
        <w:tc>
          <w:tcPr>
            <w:tcW w:w="8186" w:type="dxa"/>
          </w:tcPr>
          <w:p w14:paraId="4C84DA04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Осуществлять </w:t>
            </w:r>
            <w:r w:rsidRPr="00FD16A3">
              <w:rPr>
                <w:sz w:val="28"/>
                <w:szCs w:val="28"/>
              </w:rPr>
              <w:t>поиск анализ и оценку информации</w:t>
            </w:r>
            <w:r>
              <w:rPr>
                <w:sz w:val="28"/>
                <w:szCs w:val="28"/>
              </w:rPr>
              <w:t>,</w:t>
            </w:r>
            <w:r w:rsidRPr="00FD16A3">
              <w:rPr>
                <w:sz w:val="28"/>
                <w:szCs w:val="28"/>
              </w:rPr>
              <w:t xml:space="preserve">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631163" w14:paraId="639BB28B" w14:textId="77777777" w:rsidTr="009B010C">
        <w:tc>
          <w:tcPr>
            <w:tcW w:w="1668" w:type="dxa"/>
          </w:tcPr>
          <w:p w14:paraId="3E7052DB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5</w:t>
            </w:r>
          </w:p>
        </w:tc>
        <w:tc>
          <w:tcPr>
            <w:tcW w:w="8186" w:type="dxa"/>
          </w:tcPr>
          <w:p w14:paraId="76277AB7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информационно-комму</w:t>
            </w:r>
            <w:r w:rsidRPr="00FD16A3">
              <w:rPr>
                <w:sz w:val="28"/>
                <w:szCs w:val="28"/>
              </w:rPr>
              <w:t>никационные технологии для совершенствования профессиональной деятельности.</w:t>
            </w:r>
          </w:p>
        </w:tc>
      </w:tr>
      <w:tr w:rsidR="00631163" w14:paraId="2B695610" w14:textId="77777777" w:rsidTr="009B010C">
        <w:tc>
          <w:tcPr>
            <w:tcW w:w="1668" w:type="dxa"/>
          </w:tcPr>
          <w:p w14:paraId="671D6645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6</w:t>
            </w:r>
          </w:p>
        </w:tc>
        <w:tc>
          <w:tcPr>
            <w:tcW w:w="8186" w:type="dxa"/>
          </w:tcPr>
          <w:p w14:paraId="6DE954DB" w14:textId="77777777" w:rsidR="00631163" w:rsidRPr="00FD16A3" w:rsidRDefault="00631163" w:rsidP="00631163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Работать </w:t>
            </w:r>
            <w:r w:rsidRPr="00FD16A3">
              <w:rPr>
                <w:sz w:val="28"/>
                <w:szCs w:val="28"/>
              </w:rPr>
              <w:t>в колле</w:t>
            </w:r>
            <w:r>
              <w:rPr>
                <w:sz w:val="28"/>
                <w:szCs w:val="28"/>
              </w:rPr>
              <w:t>ктиве и команде, взаимодействовать</w:t>
            </w:r>
            <w:r w:rsidRPr="00FD16A3">
              <w:rPr>
                <w:sz w:val="28"/>
                <w:szCs w:val="28"/>
              </w:rPr>
              <w:t xml:space="preserve"> с руководством, коллегами и социальными партнерами. </w:t>
            </w:r>
          </w:p>
        </w:tc>
      </w:tr>
      <w:tr w:rsidR="00631163" w14:paraId="496CEB1D" w14:textId="77777777" w:rsidTr="009B010C">
        <w:tc>
          <w:tcPr>
            <w:tcW w:w="1668" w:type="dxa"/>
          </w:tcPr>
          <w:p w14:paraId="03176B13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7</w:t>
            </w:r>
          </w:p>
        </w:tc>
        <w:tc>
          <w:tcPr>
            <w:tcW w:w="8186" w:type="dxa"/>
          </w:tcPr>
          <w:p w14:paraId="3473616A" w14:textId="77777777" w:rsidR="00631163" w:rsidRPr="00FD16A3" w:rsidRDefault="00631163" w:rsidP="00631163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Стави</w:t>
            </w:r>
            <w:r>
              <w:rPr>
                <w:sz w:val="28"/>
                <w:szCs w:val="28"/>
              </w:rPr>
              <w:t>ть цели, мотивировать</w:t>
            </w:r>
            <w:r w:rsidRPr="00FD16A3">
              <w:rPr>
                <w:sz w:val="28"/>
                <w:szCs w:val="28"/>
              </w:rPr>
              <w:t xml:space="preserve"> деятельн</w:t>
            </w:r>
            <w:r>
              <w:rPr>
                <w:sz w:val="28"/>
                <w:szCs w:val="28"/>
              </w:rPr>
              <w:t>ость обучающихся, организовывать и контролировать</w:t>
            </w:r>
            <w:r w:rsidRPr="00FD16A3">
              <w:rPr>
                <w:sz w:val="28"/>
                <w:szCs w:val="28"/>
              </w:rPr>
              <w:t xml:space="preserve"> их работу с принятием на себя ответственности за качество образовательного процесса.</w:t>
            </w:r>
          </w:p>
        </w:tc>
      </w:tr>
      <w:tr w:rsidR="00631163" w14:paraId="64441865" w14:textId="77777777" w:rsidTr="009B010C">
        <w:tc>
          <w:tcPr>
            <w:tcW w:w="1668" w:type="dxa"/>
          </w:tcPr>
          <w:p w14:paraId="72848C93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8</w:t>
            </w:r>
          </w:p>
        </w:tc>
        <w:tc>
          <w:tcPr>
            <w:tcW w:w="8186" w:type="dxa"/>
          </w:tcPr>
          <w:p w14:paraId="6211E9D2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Самостоятельно определять</w:t>
            </w:r>
            <w:r w:rsidRPr="00FD16A3">
              <w:rPr>
                <w:sz w:val="28"/>
                <w:szCs w:val="28"/>
              </w:rPr>
              <w:t xml:space="preserve"> задачи профессионального</w:t>
            </w:r>
            <w:r>
              <w:rPr>
                <w:sz w:val="28"/>
                <w:szCs w:val="28"/>
              </w:rPr>
              <w:t xml:space="preserve"> и личностного развития, занима</w:t>
            </w:r>
            <w:r w:rsidRPr="00FD16A3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ь</w:t>
            </w:r>
            <w:r w:rsidRPr="00FD16A3">
              <w:rPr>
                <w:sz w:val="28"/>
                <w:szCs w:val="28"/>
              </w:rPr>
              <w:t>ся само</w:t>
            </w:r>
            <w:r>
              <w:rPr>
                <w:sz w:val="28"/>
                <w:szCs w:val="28"/>
              </w:rPr>
              <w:t xml:space="preserve">образованием, осознано планировать </w:t>
            </w:r>
            <w:r w:rsidRPr="00FD16A3">
              <w:rPr>
                <w:sz w:val="28"/>
                <w:szCs w:val="28"/>
              </w:rPr>
              <w:t>повышение квалификации.</w:t>
            </w:r>
          </w:p>
        </w:tc>
      </w:tr>
      <w:tr w:rsidR="00631163" w14:paraId="5920F146" w14:textId="77777777" w:rsidTr="009B010C">
        <w:tc>
          <w:tcPr>
            <w:tcW w:w="1668" w:type="dxa"/>
          </w:tcPr>
          <w:p w14:paraId="2368C53E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9</w:t>
            </w:r>
          </w:p>
        </w:tc>
        <w:tc>
          <w:tcPr>
            <w:tcW w:w="8186" w:type="dxa"/>
          </w:tcPr>
          <w:p w14:paraId="05639A3E" w14:textId="77777777" w:rsidR="00631163" w:rsidRPr="00FD16A3" w:rsidRDefault="00631163" w:rsidP="00631163">
            <w:pPr>
              <w:tabs>
                <w:tab w:val="left" w:pos="9923"/>
              </w:tabs>
              <w:spacing w:before="100" w:beforeAutospacing="1" w:after="100" w:afterAutospacing="1"/>
              <w:jc w:val="both"/>
              <w:rPr>
                <w:color w:val="333333"/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</w:t>
            </w:r>
            <w:r w:rsidRPr="00FD16A3">
              <w:rPr>
                <w:sz w:val="28"/>
                <w:szCs w:val="28"/>
              </w:rPr>
              <w:t xml:space="preserve"> профессиональную деятельность в условиях обновления ее цели, содержания, смены технологий.</w:t>
            </w:r>
          </w:p>
        </w:tc>
      </w:tr>
      <w:tr w:rsidR="00631163" w14:paraId="57633F0C" w14:textId="77777777" w:rsidTr="009B010C">
        <w:tc>
          <w:tcPr>
            <w:tcW w:w="1668" w:type="dxa"/>
          </w:tcPr>
          <w:p w14:paraId="5FD4DF79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10</w:t>
            </w:r>
          </w:p>
        </w:tc>
        <w:tc>
          <w:tcPr>
            <w:tcW w:w="8186" w:type="dxa"/>
          </w:tcPr>
          <w:p w14:paraId="048E0505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Осуществлять</w:t>
            </w:r>
            <w:r w:rsidRPr="00FD16A3">
              <w:rPr>
                <w:sz w:val="28"/>
                <w:szCs w:val="28"/>
              </w:rPr>
              <w:t xml:space="preserve"> профилактику травматизма,</w:t>
            </w:r>
            <w:r>
              <w:rPr>
                <w:sz w:val="28"/>
                <w:szCs w:val="28"/>
              </w:rPr>
              <w:t xml:space="preserve"> обеспечивать</w:t>
            </w:r>
            <w:r w:rsidRPr="00FD16A3">
              <w:rPr>
                <w:sz w:val="28"/>
                <w:szCs w:val="28"/>
              </w:rPr>
              <w:t xml:space="preserve"> охрану жизни и здоровья детей.</w:t>
            </w:r>
          </w:p>
        </w:tc>
      </w:tr>
      <w:tr w:rsidR="00631163" w14:paraId="7F6B3ADE" w14:textId="77777777" w:rsidTr="009B010C">
        <w:tc>
          <w:tcPr>
            <w:tcW w:w="1668" w:type="dxa"/>
          </w:tcPr>
          <w:p w14:paraId="15768BF9" w14:textId="77777777" w:rsidR="00631163" w:rsidRPr="00FD16A3" w:rsidRDefault="00631163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11</w:t>
            </w:r>
          </w:p>
        </w:tc>
        <w:tc>
          <w:tcPr>
            <w:tcW w:w="8186" w:type="dxa"/>
          </w:tcPr>
          <w:p w14:paraId="7FE49669" w14:textId="77777777" w:rsidR="00631163" w:rsidRPr="00A8718D" w:rsidRDefault="00A8718D" w:rsidP="00631163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A8718D">
              <w:rPr>
                <w:sz w:val="28"/>
                <w:szCs w:val="28"/>
              </w:rPr>
              <w:t>Строить профессиональную деятельность с соблюдением правовых норм, ее регулирующих</w:t>
            </w:r>
          </w:p>
        </w:tc>
      </w:tr>
    </w:tbl>
    <w:p w14:paraId="4FBE593F" w14:textId="77777777" w:rsidR="009B010C" w:rsidRPr="00D8246C" w:rsidRDefault="009B010C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9B010C" w:rsidRPr="00D8246C">
          <w:footerReference w:type="even" r:id="rId12"/>
          <w:footerReference w:type="default" r:id="rId13"/>
          <w:pgSz w:w="11907" w:h="16840"/>
          <w:pgMar w:top="1134" w:right="851" w:bottom="992" w:left="1418" w:header="709" w:footer="709" w:gutter="0"/>
          <w:cols w:space="720"/>
        </w:sectPr>
      </w:pPr>
    </w:p>
    <w:p w14:paraId="5472B6CD" w14:textId="77777777" w:rsidR="00A75C4B" w:rsidRPr="00B216E3" w:rsidRDefault="00A75C4B" w:rsidP="00C74A78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i/>
          <w:caps/>
        </w:rPr>
      </w:pPr>
      <w:r>
        <w:rPr>
          <w:b/>
          <w:caps/>
        </w:rPr>
        <w:t>3. СТРУКТУРА и содержание профессионального модуля</w:t>
      </w:r>
      <w:r w:rsidR="00B511C4">
        <w:rPr>
          <w:b/>
          <w:caps/>
        </w:rPr>
        <w:t xml:space="preserve"> </w:t>
      </w:r>
      <w:r w:rsidRPr="00B216E3">
        <w:rPr>
          <w:b/>
          <w:i/>
          <w:caps/>
        </w:rPr>
        <w:t xml:space="preserve">Методическое обеспечение </w:t>
      </w:r>
      <w:r w:rsidR="00631163">
        <w:rPr>
          <w:b/>
          <w:i/>
          <w:caps/>
        </w:rPr>
        <w:t xml:space="preserve">образовательного </w:t>
      </w:r>
      <w:r w:rsidRPr="00B216E3">
        <w:rPr>
          <w:b/>
          <w:i/>
          <w:caps/>
        </w:rPr>
        <w:t>процесса</w:t>
      </w:r>
    </w:p>
    <w:p w14:paraId="4FDBCC69" w14:textId="77777777" w:rsidR="007C3125" w:rsidRPr="00C74A78" w:rsidRDefault="007C3125" w:rsidP="007C3125">
      <w:pPr>
        <w:jc w:val="both"/>
        <w:rPr>
          <w:b/>
          <w:szCs w:val="20"/>
        </w:rPr>
      </w:pPr>
      <w:r w:rsidRPr="00C74A78">
        <w:rPr>
          <w:b/>
          <w:szCs w:val="20"/>
        </w:rPr>
        <w:t>3.1. Тематический план профессионального модуля</w:t>
      </w:r>
    </w:p>
    <w:p w14:paraId="3E3DAE3D" w14:textId="77777777" w:rsidR="007C3125" w:rsidRDefault="007C3125" w:rsidP="007C3125">
      <w:pPr>
        <w:jc w:val="both"/>
        <w:rPr>
          <w:b/>
          <w:sz w:val="20"/>
          <w:szCs w:val="20"/>
        </w:rPr>
      </w:pPr>
    </w:p>
    <w:tbl>
      <w:tblPr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7"/>
        <w:gridCol w:w="2419"/>
        <w:gridCol w:w="1295"/>
        <w:gridCol w:w="880"/>
        <w:gridCol w:w="1704"/>
        <w:gridCol w:w="65"/>
        <w:gridCol w:w="1214"/>
        <w:gridCol w:w="898"/>
        <w:gridCol w:w="1245"/>
        <w:gridCol w:w="1205"/>
        <w:gridCol w:w="2246"/>
      </w:tblGrid>
      <w:tr w:rsidR="007C3125" w14:paraId="36756554" w14:textId="77777777" w:rsidTr="000F3AA6">
        <w:trPr>
          <w:cantSplit/>
          <w:trHeight w:val="435"/>
        </w:trPr>
        <w:tc>
          <w:tcPr>
            <w:tcW w:w="74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5228AF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78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EFA933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Style w:val="a5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1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3AEB63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 w14:paraId="5564F122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39" w:type="pct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379B9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175E9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C3125" w14:paraId="2A756B6C" w14:textId="77777777" w:rsidTr="00B05A2B">
        <w:trPr>
          <w:cantSplit/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BD20C1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9E72C5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A59D33" w14:textId="77777777" w:rsidR="007C3125" w:rsidRDefault="007C3125" w:rsidP="00A87E5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4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8C78C2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01830B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8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D0B4D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D4204">
              <w:rPr>
                <w:b/>
                <w:sz w:val="20"/>
                <w:szCs w:val="20"/>
              </w:rPr>
              <w:t>Учебная,</w:t>
            </w:r>
          </w:p>
          <w:p w14:paraId="77773554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725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5C5BC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14:paraId="16BF9EA2" w14:textId="77777777" w:rsidR="007C3125" w:rsidRDefault="007C3125" w:rsidP="00A87E54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14:paraId="50355E74" w14:textId="77777777" w:rsidR="007C3125" w:rsidRDefault="007C3125" w:rsidP="00A87E54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C3125" w14:paraId="6BB03B09" w14:textId="77777777" w:rsidTr="000F3AA6">
        <w:trPr>
          <w:cantSplit/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A6DB8F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1E82D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74B721" w14:textId="77777777" w:rsidR="007C3125" w:rsidRDefault="007C3125" w:rsidP="00A87E5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A229FC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4431567A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5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CF6D6C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14:paraId="37A59FAD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EB88B6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51E8984A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7377B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72885966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DA9796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т.ч., курсовая работа (проект),</w:t>
            </w:r>
          </w:p>
          <w:p w14:paraId="23F6474F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1A783E" w14:textId="77777777" w:rsidR="007C3125" w:rsidRDefault="007C3125" w:rsidP="00A87E5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83B47F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</w:tr>
      <w:tr w:rsidR="007C3125" w14:paraId="6E3DFE29" w14:textId="77777777" w:rsidTr="00B05A2B">
        <w:trPr>
          <w:trHeight w:val="390"/>
        </w:trPr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D5AC5F" w14:textId="77777777" w:rsidR="007C3125" w:rsidRDefault="007C3125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42AC20" w14:textId="77777777" w:rsidR="007C3125" w:rsidRDefault="007C3125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D22BE1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EA31ED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1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8A2D1C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F1671C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D7224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E0A82C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A05257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83897B" w14:textId="77777777" w:rsidR="007C3125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7C3125" w:rsidRPr="00D24DA0" w14:paraId="287C3232" w14:textId="77777777" w:rsidTr="00B05A2B">
        <w:trPr>
          <w:trHeight w:val="390"/>
        </w:trPr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4C59DD" w14:textId="77777777" w:rsidR="007C3125" w:rsidRPr="00D24DA0" w:rsidRDefault="007C3125" w:rsidP="009B32E8">
            <w:pPr>
              <w:jc w:val="center"/>
              <w:rPr>
                <w:b/>
                <w:sz w:val="20"/>
                <w:szCs w:val="20"/>
              </w:rPr>
            </w:pPr>
            <w:r w:rsidRPr="00D24DA0">
              <w:rPr>
                <w:b/>
                <w:sz w:val="20"/>
                <w:szCs w:val="20"/>
              </w:rPr>
              <w:t xml:space="preserve">ПК </w:t>
            </w:r>
            <w:r w:rsidR="009B32E8">
              <w:rPr>
                <w:b/>
                <w:sz w:val="20"/>
                <w:szCs w:val="20"/>
              </w:rPr>
              <w:t>4</w:t>
            </w:r>
            <w:r w:rsidR="00D24DA0">
              <w:rPr>
                <w:b/>
                <w:sz w:val="20"/>
                <w:szCs w:val="20"/>
              </w:rPr>
              <w:t>.</w:t>
            </w:r>
            <w:r w:rsidRPr="00D24DA0">
              <w:rPr>
                <w:b/>
                <w:sz w:val="20"/>
                <w:szCs w:val="20"/>
              </w:rPr>
              <w:t>1-</w:t>
            </w:r>
            <w:r w:rsidR="00D24DA0">
              <w:rPr>
                <w:b/>
                <w:sz w:val="20"/>
                <w:szCs w:val="20"/>
              </w:rPr>
              <w:t xml:space="preserve">ПК </w:t>
            </w:r>
            <w:r w:rsidR="009B32E8">
              <w:rPr>
                <w:b/>
                <w:sz w:val="20"/>
                <w:szCs w:val="20"/>
              </w:rPr>
              <w:t>4</w:t>
            </w:r>
            <w:r w:rsidR="00D24DA0">
              <w:rPr>
                <w:b/>
                <w:sz w:val="20"/>
                <w:szCs w:val="20"/>
              </w:rPr>
              <w:t>.</w:t>
            </w:r>
            <w:r w:rsidR="009B32E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204D94" w14:textId="77777777" w:rsidR="007C3125" w:rsidRPr="00D24DA0" w:rsidRDefault="000B0901" w:rsidP="000F3AA6">
            <w:pPr>
              <w:jc w:val="both"/>
              <w:rPr>
                <w:b/>
                <w:sz w:val="20"/>
                <w:szCs w:val="20"/>
              </w:rPr>
            </w:pPr>
            <w:r w:rsidRPr="00D24DA0">
              <w:rPr>
                <w:b/>
                <w:sz w:val="20"/>
                <w:szCs w:val="20"/>
              </w:rPr>
              <w:t>Раздел 1.</w:t>
            </w:r>
            <w:r w:rsidR="000F3AA6" w:rsidRPr="00D24DA0">
              <w:rPr>
                <w:b/>
                <w:sz w:val="20"/>
                <w:szCs w:val="20"/>
              </w:rPr>
              <w:t>Овладение теоретическими и прикладными аспектами</w:t>
            </w:r>
            <w:r w:rsidR="00B511C4">
              <w:rPr>
                <w:b/>
                <w:sz w:val="20"/>
                <w:szCs w:val="20"/>
              </w:rPr>
              <w:t xml:space="preserve"> </w:t>
            </w:r>
            <w:r w:rsidR="00A50077" w:rsidRPr="00D24DA0">
              <w:rPr>
                <w:b/>
                <w:sz w:val="20"/>
                <w:szCs w:val="20"/>
              </w:rPr>
              <w:t>методической</w:t>
            </w:r>
            <w:r w:rsidR="00C24F11" w:rsidRPr="00D24DA0">
              <w:rPr>
                <w:b/>
                <w:sz w:val="20"/>
                <w:szCs w:val="20"/>
              </w:rPr>
              <w:t>,</w:t>
            </w:r>
            <w:r w:rsidR="00B511C4">
              <w:rPr>
                <w:b/>
                <w:sz w:val="20"/>
                <w:szCs w:val="20"/>
              </w:rPr>
              <w:t xml:space="preserve"> </w:t>
            </w:r>
            <w:r w:rsidR="00C24F11" w:rsidRPr="00D24DA0">
              <w:rPr>
                <w:b/>
                <w:sz w:val="20"/>
                <w:szCs w:val="20"/>
              </w:rPr>
              <w:t xml:space="preserve">исследовательской и проектной </w:t>
            </w:r>
            <w:r w:rsidR="00A50077" w:rsidRPr="00D24DA0">
              <w:rPr>
                <w:b/>
                <w:sz w:val="20"/>
                <w:szCs w:val="20"/>
              </w:rPr>
              <w:t xml:space="preserve">работы 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4CD585" w14:textId="77777777" w:rsidR="007C3125" w:rsidRPr="0073537E" w:rsidRDefault="001C6B00" w:rsidP="0073537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A83658" w14:textId="77777777" w:rsidR="007C3125" w:rsidRPr="0073537E" w:rsidRDefault="001C6B00" w:rsidP="001D6B6D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571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399E71" w14:textId="77777777" w:rsidR="007C3125" w:rsidRPr="0073537E" w:rsidRDefault="001C6B00" w:rsidP="0045136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80320A" w14:textId="77777777" w:rsidR="007C3125" w:rsidRPr="0073537E" w:rsidRDefault="000F3AA6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3537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0C6D11" w14:textId="77777777" w:rsidR="007C3125" w:rsidRPr="0073537E" w:rsidRDefault="001C6B00" w:rsidP="0073537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C1114D" w14:textId="77777777" w:rsidR="007C3125" w:rsidRPr="0073537E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6EA4" w14:textId="77777777" w:rsidR="007C3125" w:rsidRPr="0073537E" w:rsidRDefault="007C3125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BE8836" w14:textId="77777777" w:rsidR="007C3125" w:rsidRPr="00D24DA0" w:rsidRDefault="00881ED8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4DA0">
              <w:rPr>
                <w:b/>
                <w:sz w:val="20"/>
                <w:szCs w:val="20"/>
              </w:rPr>
              <w:t>-</w:t>
            </w:r>
          </w:p>
        </w:tc>
      </w:tr>
      <w:tr w:rsidR="009552DB" w:rsidRPr="00D24DA0" w14:paraId="09428F51" w14:textId="77777777" w:rsidTr="00B05A2B">
        <w:trPr>
          <w:trHeight w:val="390"/>
        </w:trPr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9E72F2" w14:textId="77777777" w:rsidR="009552DB" w:rsidRPr="00D24DA0" w:rsidRDefault="009552DB" w:rsidP="00A87E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AC7788" w14:textId="77777777" w:rsidR="009552DB" w:rsidRPr="00D24DA0" w:rsidRDefault="009552DB" w:rsidP="009552DB">
            <w:pPr>
              <w:rPr>
                <w:b/>
                <w:sz w:val="20"/>
                <w:szCs w:val="20"/>
              </w:rPr>
            </w:pPr>
            <w:r w:rsidRPr="00D24DA0">
              <w:rPr>
                <w:b/>
                <w:sz w:val="20"/>
                <w:szCs w:val="20"/>
              </w:rPr>
              <w:t>Учебная практика</w:t>
            </w:r>
          </w:p>
          <w:p w14:paraId="3F7274D2" w14:textId="77777777" w:rsidR="009552DB" w:rsidRPr="00D24DA0" w:rsidRDefault="009552DB" w:rsidP="000F3AA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F88305" w14:textId="77777777" w:rsidR="009552DB" w:rsidRPr="0073537E" w:rsidRDefault="00B05A2B" w:rsidP="00881ED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C70B6A" w14:textId="77777777" w:rsidR="009552DB" w:rsidRPr="0073537E" w:rsidRDefault="009552DB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1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B0DCEFB" w14:textId="77777777" w:rsidR="009552DB" w:rsidRPr="0073537E" w:rsidRDefault="009552DB" w:rsidP="0045136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CA3532" w14:textId="77777777" w:rsidR="009552DB" w:rsidRPr="0073537E" w:rsidRDefault="009552DB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799FB" w14:textId="77777777" w:rsidR="009552DB" w:rsidRPr="0073537E" w:rsidRDefault="009552DB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8AEB5A" w14:textId="77777777" w:rsidR="009552DB" w:rsidRPr="0073537E" w:rsidRDefault="009552DB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73CC3E" w14:textId="77777777" w:rsidR="009552DB" w:rsidRPr="0073537E" w:rsidRDefault="00B05A2B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6F1341" w14:textId="77777777" w:rsidR="009552DB" w:rsidRPr="00D24DA0" w:rsidRDefault="009552DB" w:rsidP="00A87E54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24DA0">
              <w:rPr>
                <w:b/>
                <w:sz w:val="20"/>
                <w:szCs w:val="20"/>
              </w:rPr>
              <w:t>-</w:t>
            </w:r>
          </w:p>
        </w:tc>
      </w:tr>
      <w:tr w:rsidR="00B05A2B" w:rsidRPr="00D24DA0" w14:paraId="0E36281D" w14:textId="77777777" w:rsidTr="00B05A2B"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80BCB7" w14:textId="77777777" w:rsidR="00B05A2B" w:rsidRPr="00D24DA0" w:rsidRDefault="00B05A2B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D48B5A" w14:textId="77777777" w:rsidR="00B05A2B" w:rsidRPr="00D24DA0" w:rsidRDefault="00B05A2B" w:rsidP="00A87E54">
            <w:pPr>
              <w:rPr>
                <w:rFonts w:eastAsia="Calibri"/>
                <w:b/>
                <w:i/>
                <w:sz w:val="20"/>
                <w:szCs w:val="20"/>
              </w:rPr>
            </w:pPr>
            <w:r w:rsidRPr="00D24DA0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F2D17E" w14:textId="77777777" w:rsidR="00B05A2B" w:rsidRPr="0073537E" w:rsidRDefault="00B05A2B" w:rsidP="00A87E54">
            <w:pPr>
              <w:jc w:val="center"/>
              <w:rPr>
                <w:b/>
                <w:sz w:val="20"/>
                <w:szCs w:val="20"/>
              </w:rPr>
            </w:pPr>
          </w:p>
          <w:p w14:paraId="2C5B816D" w14:textId="77777777" w:rsidR="00B05A2B" w:rsidRPr="0073537E" w:rsidRDefault="00B05A2B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  <w:p w14:paraId="4D810458" w14:textId="77777777" w:rsidR="00B05A2B" w:rsidRPr="0073537E" w:rsidRDefault="00B05A2B" w:rsidP="00A87E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908453" w14:textId="77777777" w:rsidR="00B05A2B" w:rsidRPr="0073537E" w:rsidRDefault="00B05A2B" w:rsidP="00A87E5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31549E" w14:textId="77777777" w:rsidR="00B05A2B" w:rsidRPr="0073537E" w:rsidRDefault="00B05A2B" w:rsidP="00A87E5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78823E4" w14:textId="77777777" w:rsidR="00B05A2B" w:rsidRPr="0073537E" w:rsidRDefault="00B05A2B" w:rsidP="00A87E5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CD5AA49" w14:textId="77777777" w:rsidR="00B05A2B" w:rsidRPr="0073537E" w:rsidRDefault="00B05A2B" w:rsidP="00A87E5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F27ECC" w14:textId="77777777" w:rsidR="00B05A2B" w:rsidRPr="0073537E" w:rsidRDefault="00B05A2B" w:rsidP="00A87E5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F72E80" w14:textId="77777777" w:rsidR="00B05A2B" w:rsidRPr="0073537E" w:rsidRDefault="00B05A2B" w:rsidP="00A87E5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5BFCEE7" w14:textId="77777777" w:rsidR="00B05A2B" w:rsidRPr="00D24DA0" w:rsidRDefault="00B05A2B" w:rsidP="00A87E54">
            <w:pPr>
              <w:jc w:val="center"/>
              <w:rPr>
                <w:b/>
                <w:sz w:val="20"/>
                <w:szCs w:val="20"/>
              </w:rPr>
            </w:pPr>
          </w:p>
          <w:p w14:paraId="2A7124B3" w14:textId="77777777" w:rsidR="00B05A2B" w:rsidRPr="00D24DA0" w:rsidRDefault="00B05A2B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  <w:p w14:paraId="5199A405" w14:textId="77777777" w:rsidR="00B05A2B" w:rsidRPr="00D24DA0" w:rsidRDefault="00B05A2B" w:rsidP="00A87E5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C3125" w:rsidRPr="00D24DA0" w14:paraId="1B1CCD5C" w14:textId="77777777" w:rsidTr="00B05A2B">
        <w:trPr>
          <w:trHeight w:val="46"/>
        </w:trPr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ADA146" w14:textId="77777777" w:rsidR="007C3125" w:rsidRPr="00D24DA0" w:rsidRDefault="007C3125" w:rsidP="00A87E54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10D1DE" w14:textId="77777777" w:rsidR="007C3125" w:rsidRPr="00D24DA0" w:rsidRDefault="007C3125" w:rsidP="00A87E54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D24DA0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5030E0" w14:textId="77777777" w:rsidR="007C3125" w:rsidRPr="0073537E" w:rsidRDefault="001C6B00" w:rsidP="007353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227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56FEBB2" w14:textId="77777777" w:rsidR="007C3125" w:rsidRPr="0073537E" w:rsidRDefault="001C6B00" w:rsidP="001D6B6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571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B20247" w14:textId="77777777" w:rsidR="007C3125" w:rsidRPr="0073537E" w:rsidRDefault="001C6B00" w:rsidP="004513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50E25DF" w14:textId="77777777" w:rsidR="007C3125" w:rsidRPr="0073537E" w:rsidRDefault="000F3AA6" w:rsidP="00A87E54">
            <w:pPr>
              <w:jc w:val="center"/>
              <w:rPr>
                <w:b/>
                <w:sz w:val="20"/>
                <w:szCs w:val="20"/>
              </w:rPr>
            </w:pPr>
            <w:r w:rsidRPr="0073537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CFD22D" w14:textId="77777777" w:rsidR="007C3125" w:rsidRPr="0073537E" w:rsidRDefault="001C6B00" w:rsidP="0073537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1BECD0E" w14:textId="77777777" w:rsidR="007C3125" w:rsidRPr="0073537E" w:rsidRDefault="007C3125" w:rsidP="00A87E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D8195" w14:textId="77777777" w:rsidR="007C3125" w:rsidRPr="0073537E" w:rsidRDefault="00B05A2B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F0EF65" w14:textId="77777777" w:rsidR="007C3125" w:rsidRPr="00D24DA0" w:rsidRDefault="00B05A2B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</w:tr>
    </w:tbl>
    <w:p w14:paraId="3AFF09D4" w14:textId="77777777" w:rsidR="007C3125" w:rsidRPr="00D24DA0" w:rsidRDefault="007C3125" w:rsidP="007C3125">
      <w:pPr>
        <w:jc w:val="both"/>
        <w:rPr>
          <w:b/>
          <w:i/>
          <w:sz w:val="20"/>
          <w:szCs w:val="20"/>
        </w:rPr>
      </w:pPr>
    </w:p>
    <w:p w14:paraId="6528E7D3" w14:textId="77777777" w:rsidR="007C3125" w:rsidRDefault="007C3125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14:paraId="6D527360" w14:textId="77777777" w:rsidR="00C74A78" w:rsidRDefault="00C74A78" w:rsidP="00073D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14:paraId="0F210F08" w14:textId="77777777" w:rsidR="000370B9" w:rsidRDefault="000370B9" w:rsidP="000370B9"/>
    <w:p w14:paraId="024A61C7" w14:textId="77777777" w:rsidR="000370B9" w:rsidRPr="000370B9" w:rsidRDefault="000370B9" w:rsidP="000370B9"/>
    <w:p w14:paraId="7A95C7C9" w14:textId="77777777" w:rsidR="00C74A78" w:rsidRDefault="00C74A78" w:rsidP="00073D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8"/>
          <w:szCs w:val="28"/>
        </w:rPr>
      </w:pPr>
    </w:p>
    <w:p w14:paraId="5F1E6893" w14:textId="77777777" w:rsidR="007C3125" w:rsidRPr="00940F8D" w:rsidRDefault="007C3125" w:rsidP="00073D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i/>
          <w:sz w:val="28"/>
          <w:szCs w:val="28"/>
        </w:rPr>
      </w:pPr>
      <w:r w:rsidRPr="00940F8D">
        <w:rPr>
          <w:b/>
          <w:caps/>
          <w:sz w:val="28"/>
          <w:szCs w:val="28"/>
        </w:rPr>
        <w:t xml:space="preserve">3.2. </w:t>
      </w:r>
      <w:r w:rsidRPr="00940F8D">
        <w:rPr>
          <w:b/>
          <w:sz w:val="28"/>
          <w:szCs w:val="28"/>
        </w:rPr>
        <w:t>Содержание обучения по профессиональному модулю (ПМ)</w:t>
      </w:r>
      <w:r w:rsidR="00B511C4">
        <w:rPr>
          <w:b/>
          <w:sz w:val="28"/>
          <w:szCs w:val="28"/>
        </w:rPr>
        <w:t xml:space="preserve"> </w:t>
      </w:r>
      <w:r w:rsidR="007B6A75" w:rsidRPr="00940F8D">
        <w:rPr>
          <w:b/>
          <w:i/>
          <w:sz w:val="28"/>
          <w:szCs w:val="28"/>
        </w:rPr>
        <w:t xml:space="preserve">Методическое обеспечение </w:t>
      </w:r>
      <w:r w:rsidR="009B32E8">
        <w:rPr>
          <w:b/>
          <w:i/>
          <w:sz w:val="28"/>
          <w:szCs w:val="28"/>
        </w:rPr>
        <w:t xml:space="preserve">образовательного </w:t>
      </w:r>
      <w:r w:rsidR="007B6A75" w:rsidRPr="00940F8D">
        <w:rPr>
          <w:b/>
          <w:i/>
          <w:sz w:val="28"/>
          <w:szCs w:val="28"/>
        </w:rPr>
        <w:t xml:space="preserve">процесса </w:t>
      </w:r>
    </w:p>
    <w:p w14:paraId="2C9EB83B" w14:textId="77777777" w:rsidR="007C3125" w:rsidRPr="00940F8D" w:rsidRDefault="007C3125" w:rsidP="007C3125">
      <w:pPr>
        <w:rPr>
          <w:i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4"/>
        <w:gridCol w:w="488"/>
        <w:gridCol w:w="8505"/>
        <w:gridCol w:w="1843"/>
        <w:gridCol w:w="1276"/>
      </w:tblGrid>
      <w:tr w:rsidR="007C3125" w:rsidRPr="00940F8D" w14:paraId="069070B2" w14:textId="77777777" w:rsidTr="004C6F37"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6754" w14:textId="77777777" w:rsidR="007C3125" w:rsidRPr="00940F8D" w:rsidRDefault="007C3125" w:rsidP="00A87E54">
            <w:pPr>
              <w:rPr>
                <w:b/>
              </w:rPr>
            </w:pPr>
            <w:r w:rsidRPr="00940F8D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EB0" w14:textId="77777777" w:rsidR="007C3125" w:rsidRPr="00940F8D" w:rsidRDefault="007C3125" w:rsidP="00A87E54">
            <w:pPr>
              <w:jc w:val="center"/>
              <w:rPr>
                <w:b/>
              </w:rPr>
            </w:pPr>
            <w:r w:rsidRPr="00940F8D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A25E" w14:textId="77777777" w:rsidR="007C3125" w:rsidRPr="00940F8D" w:rsidRDefault="007C3125" w:rsidP="00A87E54">
            <w:pPr>
              <w:jc w:val="center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E1E" w14:textId="77777777" w:rsidR="007C3125" w:rsidRPr="00940F8D" w:rsidRDefault="007C3125" w:rsidP="00A87E54">
            <w:pPr>
              <w:jc w:val="center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7C3125" w:rsidRPr="00940F8D" w14:paraId="334A187F" w14:textId="77777777" w:rsidTr="004C6F37"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0E30" w14:textId="77777777" w:rsidR="007C3125" w:rsidRPr="00940F8D" w:rsidRDefault="007C3125" w:rsidP="00A87E54">
            <w:pPr>
              <w:jc w:val="center"/>
              <w:rPr>
                <w:b/>
              </w:rPr>
            </w:pPr>
            <w:r w:rsidRPr="00940F8D">
              <w:rPr>
                <w:b/>
              </w:rPr>
              <w:t>1</w:t>
            </w:r>
          </w:p>
        </w:tc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4A1D" w14:textId="77777777" w:rsidR="007C3125" w:rsidRPr="00940F8D" w:rsidRDefault="007C3125" w:rsidP="00A87E54">
            <w:pPr>
              <w:jc w:val="center"/>
              <w:rPr>
                <w:b/>
                <w:bCs/>
              </w:rPr>
            </w:pPr>
            <w:r w:rsidRPr="00940F8D">
              <w:rPr>
                <w:b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BFC" w14:textId="77777777" w:rsidR="007C3125" w:rsidRPr="00940F8D" w:rsidRDefault="007C3125" w:rsidP="00A87E54">
            <w:pPr>
              <w:jc w:val="center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8708" w14:textId="77777777" w:rsidR="007C3125" w:rsidRPr="00940F8D" w:rsidRDefault="007C3125" w:rsidP="00A87E54">
            <w:pPr>
              <w:jc w:val="center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4</w:t>
            </w:r>
          </w:p>
        </w:tc>
      </w:tr>
      <w:tr w:rsidR="00333A09" w:rsidRPr="00940F8D" w14:paraId="3A650B71" w14:textId="77777777" w:rsidTr="004C6F37">
        <w:trPr>
          <w:cantSplit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AC4" w14:textId="77777777" w:rsidR="00333A09" w:rsidRPr="00E065F3" w:rsidRDefault="00333A09" w:rsidP="00C24F11">
            <w:pPr>
              <w:jc w:val="both"/>
              <w:rPr>
                <w:b/>
              </w:rPr>
            </w:pPr>
            <w:r w:rsidRPr="00940F8D">
              <w:rPr>
                <w:b/>
              </w:rPr>
              <w:t xml:space="preserve">МДК.1. Теоретические и прикладные аспекты методической работы учителя </w:t>
            </w:r>
            <w:r w:rsidR="009B32E8">
              <w:rPr>
                <w:b/>
              </w:rPr>
              <w:t>начальных классов</w:t>
            </w:r>
          </w:p>
        </w:tc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7C0" w14:textId="77777777" w:rsidR="00333A09" w:rsidRPr="00940F8D" w:rsidRDefault="00333A09" w:rsidP="00A87E54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0C5B" w14:textId="77777777" w:rsidR="001C6B00" w:rsidRPr="00A77C5F" w:rsidRDefault="001C6B00" w:rsidP="003A732D">
            <w:pPr>
              <w:jc w:val="center"/>
            </w:pPr>
          </w:p>
          <w:p w14:paraId="5107F452" w14:textId="77777777" w:rsidR="001C6B00" w:rsidRPr="00A77C5F" w:rsidRDefault="001C6B00" w:rsidP="003A732D">
            <w:pPr>
              <w:jc w:val="center"/>
              <w:rPr>
                <w:b/>
                <w:bCs/>
              </w:rPr>
            </w:pPr>
            <w:r w:rsidRPr="00A77C5F">
              <w:rPr>
                <w:b/>
                <w:bCs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934D1E5" w14:textId="77777777" w:rsidR="00333A09" w:rsidRPr="00940F8D" w:rsidRDefault="00333A09" w:rsidP="00333A09"/>
        </w:tc>
      </w:tr>
      <w:tr w:rsidR="001A1D36" w:rsidRPr="00940F8D" w14:paraId="0C7A7816" w14:textId="77777777" w:rsidTr="004C6F37">
        <w:trPr>
          <w:cantSplit/>
          <w:trHeight w:val="63"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4D24E" w14:textId="77777777" w:rsidR="001A1D36" w:rsidRPr="00FA09FA" w:rsidRDefault="001A1D36" w:rsidP="00333A09">
            <w:pPr>
              <w:jc w:val="both"/>
              <w:rPr>
                <w:b/>
                <w:bCs/>
              </w:rPr>
            </w:pPr>
            <w:r w:rsidRPr="00FA09FA">
              <w:rPr>
                <w:b/>
              </w:rPr>
              <w:t xml:space="preserve">Раздел 1. </w:t>
            </w:r>
            <w:r w:rsidRPr="00FA09FA">
              <w:rPr>
                <w:b/>
                <w:bCs/>
              </w:rPr>
              <w:t xml:space="preserve">Теоретические основы методической работы в области </w:t>
            </w:r>
            <w:r w:rsidR="009B32E8">
              <w:rPr>
                <w:b/>
                <w:bCs/>
              </w:rPr>
              <w:t>начального общего образования</w:t>
            </w:r>
          </w:p>
          <w:p w14:paraId="09B4D587" w14:textId="77777777" w:rsidR="001A1D36" w:rsidRPr="00940F8D" w:rsidRDefault="001A1D36" w:rsidP="00A87E54">
            <w:pPr>
              <w:jc w:val="both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Тема 1.1.</w:t>
            </w:r>
          </w:p>
          <w:p w14:paraId="797051B0" w14:textId="77777777" w:rsidR="001A1D36" w:rsidRDefault="001A1D36" w:rsidP="00333A09">
            <w:pPr>
              <w:pStyle w:val="af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Понятие, содержание и формы методической работы учителя </w:t>
            </w:r>
            <w:r w:rsidR="009B32E8">
              <w:rPr>
                <w:b/>
                <w:sz w:val="24"/>
                <w:szCs w:val="24"/>
              </w:rPr>
              <w:t>начальных классов</w:t>
            </w:r>
            <w:r>
              <w:rPr>
                <w:b/>
                <w:sz w:val="24"/>
                <w:szCs w:val="24"/>
              </w:rPr>
              <w:t>.</w:t>
            </w:r>
          </w:p>
          <w:p w14:paraId="64FACF3C" w14:textId="77777777" w:rsidR="001A1D36" w:rsidRDefault="001A1D36" w:rsidP="000930A0">
            <w:pPr>
              <w:shd w:val="clear" w:color="auto" w:fill="FFFFFF"/>
              <w:spacing w:after="150"/>
              <w:jc w:val="both"/>
              <w:textAlignment w:val="baseline"/>
              <w:rPr>
                <w:b/>
                <w:color w:val="000000"/>
              </w:rPr>
            </w:pPr>
          </w:p>
          <w:p w14:paraId="04ED2C35" w14:textId="77777777" w:rsidR="001A1D36" w:rsidRPr="00940F8D" w:rsidRDefault="001A1D36" w:rsidP="00A87E54">
            <w:pPr>
              <w:jc w:val="both"/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6F4" w14:textId="77777777" w:rsidR="001A1D36" w:rsidRPr="00940F8D" w:rsidRDefault="001A1D36" w:rsidP="00A87E54">
            <w:r w:rsidRPr="00940F8D">
              <w:rPr>
                <w:rFonts w:eastAsia="Calibri"/>
                <w:b/>
                <w:bCs/>
              </w:rPr>
              <w:t xml:space="preserve">Содержание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8CDF" w14:textId="77777777" w:rsidR="001A1D36" w:rsidRPr="00A77C5F" w:rsidRDefault="001A1D36" w:rsidP="00A87E5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3239F" w14:textId="77777777" w:rsidR="001A1D36" w:rsidRPr="00940F8D" w:rsidRDefault="001A1D36" w:rsidP="00A87E54">
            <w:pPr>
              <w:jc w:val="center"/>
            </w:pPr>
          </w:p>
        </w:tc>
      </w:tr>
      <w:tr w:rsidR="001A1D36" w:rsidRPr="00940F8D" w14:paraId="48453E84" w14:textId="77777777" w:rsidTr="004C6F37">
        <w:trPr>
          <w:cantSplit/>
          <w:trHeight w:val="3764"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D97FE" w14:textId="77777777" w:rsidR="001A1D36" w:rsidRPr="00940F8D" w:rsidRDefault="001A1D36" w:rsidP="00A87E54">
            <w:pPr>
              <w:rPr>
                <w:rFonts w:eastAsia="Calibri"/>
                <w:b/>
                <w:bCs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CC75D" w14:textId="77777777" w:rsidR="001A1D36" w:rsidRPr="00940F8D" w:rsidRDefault="001A1D36" w:rsidP="00A87E54">
            <w:pPr>
              <w:jc w:val="center"/>
            </w:pPr>
            <w:r>
              <w:t>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F754" w14:textId="77777777" w:rsidR="001A1D36" w:rsidRDefault="001A1D36" w:rsidP="000930A0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1.1. Понятие, содержание и формы методической работы учителя </w:t>
            </w:r>
            <w:r w:rsidR="009B32E8">
              <w:rPr>
                <w:b/>
              </w:rPr>
              <w:t>начальных классов</w:t>
            </w:r>
            <w:r>
              <w:rPr>
                <w:b/>
              </w:rPr>
              <w:t>.</w:t>
            </w:r>
          </w:p>
          <w:p w14:paraId="1A55225E" w14:textId="77777777" w:rsidR="00E065F3" w:rsidRDefault="001A1D36" w:rsidP="000930A0">
            <w:pPr>
              <w:pStyle w:val="af2"/>
              <w:jc w:val="both"/>
              <w:rPr>
                <w:sz w:val="24"/>
                <w:szCs w:val="24"/>
              </w:rPr>
            </w:pPr>
            <w:r w:rsidRPr="00EF002D">
              <w:rPr>
                <w:sz w:val="24"/>
                <w:szCs w:val="24"/>
              </w:rPr>
              <w:t>Пон</w:t>
            </w:r>
            <w:r>
              <w:rPr>
                <w:sz w:val="24"/>
                <w:szCs w:val="24"/>
              </w:rPr>
              <w:t>ятие о методической работе</w:t>
            </w:r>
            <w:r w:rsidRPr="00EF002D">
              <w:rPr>
                <w:sz w:val="24"/>
                <w:szCs w:val="24"/>
              </w:rPr>
              <w:t xml:space="preserve"> учителя</w:t>
            </w:r>
            <w:r>
              <w:rPr>
                <w:sz w:val="24"/>
                <w:szCs w:val="24"/>
              </w:rPr>
              <w:t>.</w:t>
            </w:r>
          </w:p>
          <w:p w14:paraId="4F142340" w14:textId="77777777" w:rsidR="00E065F3" w:rsidRDefault="00F35A1C" w:rsidP="000930A0">
            <w:pPr>
              <w:pStyle w:val="af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</w:t>
            </w:r>
            <w:r w:rsidR="001A1D36" w:rsidRPr="00073D02">
              <w:rPr>
                <w:sz w:val="24"/>
                <w:szCs w:val="24"/>
              </w:rPr>
              <w:t xml:space="preserve"> и задачи методической работы</w:t>
            </w:r>
            <w:r>
              <w:rPr>
                <w:sz w:val="24"/>
                <w:szCs w:val="24"/>
              </w:rPr>
              <w:t>.</w:t>
            </w:r>
          </w:p>
          <w:p w14:paraId="52992371" w14:textId="77777777" w:rsidR="00E065F3" w:rsidRDefault="001A1D36" w:rsidP="000930A0">
            <w:pPr>
              <w:pStyle w:val="af2"/>
              <w:jc w:val="both"/>
            </w:pPr>
            <w:r w:rsidRPr="00173F39">
              <w:rPr>
                <w:sz w:val="24"/>
                <w:szCs w:val="24"/>
              </w:rPr>
              <w:t>Содержание и направления методической работы учителя:</w:t>
            </w:r>
            <w:r w:rsidR="00BB4CD7">
              <w:rPr>
                <w:sz w:val="24"/>
                <w:szCs w:val="24"/>
              </w:rPr>
              <w:t xml:space="preserve"> </w:t>
            </w:r>
            <w:r w:rsidRPr="00173F39">
              <w:rPr>
                <w:sz w:val="24"/>
                <w:szCs w:val="24"/>
              </w:rPr>
              <w:t>отбор содержания образования, проектирование образовательного процесса, выбор способов контроля знаний и умений обучающихся, моделирование внеурочной деятельности и воспитательного процесса</w:t>
            </w:r>
            <w:r w:rsidRPr="00940F8D">
              <w:t xml:space="preserve">. </w:t>
            </w:r>
          </w:p>
          <w:p w14:paraId="57F1940B" w14:textId="77777777" w:rsidR="00685FBF" w:rsidRDefault="001A1D36" w:rsidP="000930A0">
            <w:pPr>
              <w:pStyle w:val="af2"/>
              <w:jc w:val="both"/>
              <w:rPr>
                <w:sz w:val="24"/>
                <w:szCs w:val="24"/>
              </w:rPr>
            </w:pPr>
            <w:r w:rsidRPr="00173F39">
              <w:rPr>
                <w:sz w:val="24"/>
                <w:szCs w:val="24"/>
              </w:rPr>
              <w:t>Виды научно-методической работы учителя: методическая, экспериментальная и проектная работа.</w:t>
            </w:r>
          </w:p>
          <w:p w14:paraId="69C95CB6" w14:textId="77777777" w:rsidR="00E065F3" w:rsidRDefault="001A1D36" w:rsidP="000930A0">
            <w:pPr>
              <w:pStyle w:val="af2"/>
              <w:jc w:val="both"/>
            </w:pPr>
            <w:r>
              <w:rPr>
                <w:sz w:val="24"/>
                <w:szCs w:val="24"/>
              </w:rPr>
              <w:t xml:space="preserve">Формы методической работы </w:t>
            </w:r>
            <w:r w:rsidR="009B32E8" w:rsidRPr="009B32E8">
              <w:rPr>
                <w:sz w:val="24"/>
                <w:szCs w:val="24"/>
              </w:rPr>
              <w:t>учителя начальных классов</w:t>
            </w:r>
            <w:r>
              <w:t>.</w:t>
            </w:r>
          </w:p>
          <w:p w14:paraId="6CF68F7A" w14:textId="77777777" w:rsidR="001A1D36" w:rsidRPr="000930A0" w:rsidRDefault="001A1D36" w:rsidP="000930A0">
            <w:pPr>
              <w:pStyle w:val="af2"/>
              <w:jc w:val="both"/>
              <w:rPr>
                <w:sz w:val="24"/>
                <w:szCs w:val="24"/>
              </w:rPr>
            </w:pPr>
            <w:r w:rsidRPr="00EA28B9">
              <w:rPr>
                <w:sz w:val="24"/>
                <w:szCs w:val="24"/>
              </w:rPr>
              <w:t>Общественные   объединения учителей школы: педагогический совет, учебно-методический совет, методические объединения, творческие лаборатории и т.д.</w:t>
            </w:r>
            <w:r>
              <w:rPr>
                <w:sz w:val="24"/>
                <w:szCs w:val="24"/>
              </w:rPr>
              <w:t xml:space="preserve"> М</w:t>
            </w:r>
            <w:r w:rsidRPr="00EA28B9">
              <w:rPr>
                <w:sz w:val="24"/>
                <w:szCs w:val="24"/>
              </w:rPr>
              <w:t xml:space="preserve">етодическое объединение учителей </w:t>
            </w:r>
            <w:r w:rsidR="009B32E8" w:rsidRPr="009B32E8">
              <w:rPr>
                <w:sz w:val="24"/>
                <w:szCs w:val="24"/>
              </w:rPr>
              <w:t>начальных классов</w:t>
            </w:r>
            <w:r w:rsidRPr="00EA28B9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2199" w14:textId="77777777" w:rsidR="001A1D36" w:rsidRPr="00A77C5F" w:rsidRDefault="000E3791" w:rsidP="00A87E54">
            <w:pPr>
              <w:jc w:val="center"/>
            </w:pPr>
            <w:r w:rsidRPr="00A77C5F">
              <w:t>4</w:t>
            </w:r>
          </w:p>
          <w:p w14:paraId="5C74C22C" w14:textId="77777777" w:rsidR="001A1D36" w:rsidRPr="00A77C5F" w:rsidRDefault="001A1D36" w:rsidP="00A87E54">
            <w:pPr>
              <w:jc w:val="center"/>
            </w:pPr>
          </w:p>
          <w:p w14:paraId="0649F8CA" w14:textId="77777777" w:rsidR="001A1D36" w:rsidRPr="00A77C5F" w:rsidRDefault="001A1D36" w:rsidP="00A87E54">
            <w:pPr>
              <w:jc w:val="center"/>
            </w:pPr>
          </w:p>
          <w:p w14:paraId="5EDA18F3" w14:textId="77777777" w:rsidR="001A1D36" w:rsidRPr="00A77C5F" w:rsidRDefault="001A1D36" w:rsidP="00A87E54">
            <w:pPr>
              <w:jc w:val="center"/>
            </w:pPr>
          </w:p>
          <w:p w14:paraId="6FFC0BA0" w14:textId="77777777" w:rsidR="001A1D36" w:rsidRPr="00A77C5F" w:rsidRDefault="001A1D36" w:rsidP="00A87E54">
            <w:pPr>
              <w:jc w:val="center"/>
            </w:pPr>
          </w:p>
          <w:p w14:paraId="3356E1CD" w14:textId="77777777" w:rsidR="001A1D36" w:rsidRPr="00A77C5F" w:rsidRDefault="001A1D36" w:rsidP="00A87E54">
            <w:pPr>
              <w:jc w:val="center"/>
            </w:pPr>
          </w:p>
          <w:p w14:paraId="272145DF" w14:textId="77777777" w:rsidR="001A1D36" w:rsidRPr="00A77C5F" w:rsidRDefault="001A1D36" w:rsidP="00A87E54">
            <w:pPr>
              <w:jc w:val="center"/>
            </w:pPr>
          </w:p>
          <w:p w14:paraId="42825208" w14:textId="77777777" w:rsidR="001A1D36" w:rsidRPr="00A77C5F" w:rsidRDefault="001A1D36" w:rsidP="00B56E92"/>
          <w:p w14:paraId="1C91C477" w14:textId="77777777" w:rsidR="001A1D36" w:rsidRPr="00A77C5F" w:rsidRDefault="001A1D36" w:rsidP="00A87E5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F2ACE9E" w14:textId="77777777" w:rsidR="001A1D36" w:rsidRPr="00940F8D" w:rsidRDefault="001A1D36" w:rsidP="00A87E54">
            <w:pPr>
              <w:jc w:val="center"/>
            </w:pPr>
          </w:p>
        </w:tc>
      </w:tr>
      <w:tr w:rsidR="001A1D36" w:rsidRPr="00940F8D" w14:paraId="605CC7A8" w14:textId="77777777" w:rsidTr="004C6F37">
        <w:trPr>
          <w:cantSplit/>
          <w:trHeight w:val="854"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C33DC" w14:textId="77777777" w:rsidR="001A1D36" w:rsidRPr="00940F8D" w:rsidRDefault="001A1D36" w:rsidP="00A87E54">
            <w:pPr>
              <w:rPr>
                <w:rFonts w:eastAsia="Calibri"/>
                <w:b/>
                <w:bCs/>
              </w:rPr>
            </w:pPr>
          </w:p>
        </w:tc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14:paraId="6EDE3398" w14:textId="77777777" w:rsidR="001A1D36" w:rsidRDefault="001A1D36" w:rsidP="00A87E54">
            <w:pPr>
              <w:jc w:val="center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42A8" w14:textId="77777777" w:rsidR="001A1D36" w:rsidRDefault="001A1D36" w:rsidP="00333A09">
            <w:pPr>
              <w:jc w:val="both"/>
              <w:rPr>
                <w:b/>
              </w:rPr>
            </w:pPr>
            <w:r>
              <w:rPr>
                <w:b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0B5C" w14:textId="77777777" w:rsidR="001A1D36" w:rsidRPr="00A77C5F" w:rsidRDefault="001A1D36" w:rsidP="00E065F3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AA95" w14:textId="77777777" w:rsidR="001A1D36" w:rsidRPr="00940F8D" w:rsidRDefault="001A1D36" w:rsidP="00A87E54">
            <w:pPr>
              <w:jc w:val="center"/>
            </w:pPr>
          </w:p>
        </w:tc>
      </w:tr>
      <w:tr w:rsidR="001A1D36" w:rsidRPr="00940F8D" w14:paraId="04860582" w14:textId="77777777" w:rsidTr="004C6F37">
        <w:trPr>
          <w:cantSplit/>
          <w:trHeight w:val="841"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5457" w14:textId="77777777" w:rsidR="001A1D36" w:rsidRPr="00940F8D" w:rsidRDefault="001A1D36" w:rsidP="00A87E54">
            <w:pPr>
              <w:rPr>
                <w:rFonts w:eastAsia="Calibri"/>
                <w:b/>
                <w:bCs/>
              </w:rPr>
            </w:pPr>
          </w:p>
        </w:tc>
        <w:tc>
          <w:tcPr>
            <w:tcW w:w="487" w:type="dxa"/>
            <w:tcBorders>
              <w:left w:val="single" w:sz="4" w:space="0" w:color="auto"/>
              <w:right w:val="single" w:sz="4" w:space="0" w:color="auto"/>
            </w:tcBorders>
          </w:tcPr>
          <w:p w14:paraId="3E04856B" w14:textId="77777777" w:rsidR="001A1D36" w:rsidRDefault="001A1D36" w:rsidP="00A87E54">
            <w:pPr>
              <w:jc w:val="center"/>
            </w:pPr>
          </w:p>
          <w:p w14:paraId="4E7F1E5B" w14:textId="77777777" w:rsidR="001A1D36" w:rsidRDefault="001A1D36" w:rsidP="00A87E54">
            <w:pPr>
              <w:jc w:val="center"/>
            </w:pPr>
            <w:r>
              <w:t>1</w:t>
            </w:r>
          </w:p>
          <w:p w14:paraId="7DBC63A5" w14:textId="77777777" w:rsidR="00655D5E" w:rsidRDefault="00655D5E" w:rsidP="00996101"/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7A1EF" w14:textId="77777777" w:rsidR="001A1D36" w:rsidRPr="00A71A61" w:rsidRDefault="001A1D36" w:rsidP="000930A0">
            <w:pPr>
              <w:pStyle w:val="af2"/>
              <w:jc w:val="both"/>
              <w:rPr>
                <w:b/>
                <w:color w:val="000000"/>
                <w:sz w:val="24"/>
                <w:szCs w:val="24"/>
              </w:rPr>
            </w:pPr>
            <w:r w:rsidRPr="00A71A61">
              <w:rPr>
                <w:b/>
                <w:color w:val="000000"/>
                <w:sz w:val="24"/>
                <w:szCs w:val="24"/>
              </w:rPr>
              <w:t>Практические занятия</w:t>
            </w:r>
          </w:p>
          <w:p w14:paraId="3A1C245E" w14:textId="77777777" w:rsidR="001A1D36" w:rsidRPr="00996101" w:rsidRDefault="00655D5E" w:rsidP="00E065F3">
            <w:pPr>
              <w:pStyle w:val="af2"/>
              <w:rPr>
                <w:color w:val="000000"/>
                <w:sz w:val="24"/>
                <w:szCs w:val="24"/>
                <w:lang w:eastAsia="ru-RU"/>
              </w:rPr>
            </w:pPr>
            <w:r w:rsidRPr="00A71A61">
              <w:rPr>
                <w:color w:val="000000"/>
                <w:sz w:val="24"/>
                <w:szCs w:val="24"/>
              </w:rPr>
              <w:t>Наблюдение и анализ работы методического объединения учителей</w:t>
            </w:r>
            <w:r w:rsidR="00B05A2B">
              <w:rPr>
                <w:color w:val="000000"/>
                <w:sz w:val="24"/>
                <w:szCs w:val="24"/>
              </w:rPr>
              <w:t xml:space="preserve"> </w:t>
            </w:r>
            <w:r w:rsidR="009B32E8" w:rsidRPr="00A71A61">
              <w:rPr>
                <w:color w:val="000000"/>
                <w:sz w:val="24"/>
                <w:szCs w:val="24"/>
                <w:lang w:eastAsia="ru-RU"/>
              </w:rPr>
              <w:t>начальных классов.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FC1E" w14:textId="77777777" w:rsidR="001A1D36" w:rsidRPr="00A77C5F" w:rsidRDefault="00996101" w:rsidP="00A87E54">
            <w:pPr>
              <w:jc w:val="center"/>
            </w:pPr>
            <w:r w:rsidRPr="00A77C5F">
              <w:t>2</w:t>
            </w:r>
          </w:p>
          <w:p w14:paraId="34F4002A" w14:textId="77777777" w:rsidR="001A1D36" w:rsidRPr="00A77C5F" w:rsidRDefault="001A1D36" w:rsidP="00A87E54">
            <w:pPr>
              <w:jc w:val="center"/>
            </w:pPr>
          </w:p>
          <w:p w14:paraId="0FB70901" w14:textId="77777777" w:rsidR="001A1D36" w:rsidRPr="00A77C5F" w:rsidRDefault="001A1D36" w:rsidP="00A87E5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7BE1123F" w14:textId="77777777" w:rsidR="001A1D36" w:rsidRPr="00940F8D" w:rsidRDefault="001A1D36" w:rsidP="00A87E54">
            <w:pPr>
              <w:jc w:val="center"/>
            </w:pPr>
            <w:r w:rsidRPr="00940F8D">
              <w:t>2</w:t>
            </w:r>
          </w:p>
        </w:tc>
      </w:tr>
      <w:tr w:rsidR="00685FBF" w:rsidRPr="00940F8D" w14:paraId="7743C93A" w14:textId="77777777" w:rsidTr="004C6F37">
        <w:trPr>
          <w:cantSplit/>
          <w:trHeight w:val="1592"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E0134" w14:textId="77777777" w:rsidR="00685FBF" w:rsidRPr="00426B68" w:rsidRDefault="00685FBF" w:rsidP="000930A0">
            <w:pPr>
              <w:shd w:val="clear" w:color="auto" w:fill="FFFFFF"/>
              <w:spacing w:after="150"/>
              <w:jc w:val="both"/>
              <w:textAlignment w:val="baseline"/>
              <w:rPr>
                <w:b/>
                <w:color w:val="000000"/>
              </w:rPr>
            </w:pPr>
            <w:r w:rsidRPr="00426B68">
              <w:rPr>
                <w:b/>
                <w:color w:val="000000"/>
              </w:rPr>
              <w:t xml:space="preserve">Тема 1.2 Нормативная документация, регламентирующая методическую деятельность учителя </w:t>
            </w:r>
            <w:r w:rsidR="009B32E8" w:rsidRPr="009B32E8">
              <w:rPr>
                <w:b/>
                <w:color w:val="000000"/>
              </w:rPr>
              <w:t>начальных классов</w:t>
            </w:r>
            <w:r w:rsidRPr="00426B68">
              <w:rPr>
                <w:b/>
                <w:color w:val="000000"/>
              </w:rPr>
              <w:t>.</w:t>
            </w:r>
          </w:p>
          <w:p w14:paraId="76D0EB79" w14:textId="77777777" w:rsidR="00685FBF" w:rsidRPr="00940F8D" w:rsidRDefault="00685FBF" w:rsidP="00A87E5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67B04" w14:textId="77777777" w:rsidR="00685FBF" w:rsidRPr="00940F8D" w:rsidRDefault="00685FBF" w:rsidP="00A75C4B">
            <w:pPr>
              <w:jc w:val="center"/>
            </w:pPr>
            <w:r>
              <w:t>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A1E3E" w14:textId="77777777" w:rsidR="00685FBF" w:rsidRPr="00A71A61" w:rsidRDefault="00685FBF" w:rsidP="000930A0">
            <w:pPr>
              <w:shd w:val="clear" w:color="auto" w:fill="FFFFFF"/>
              <w:spacing w:after="150"/>
              <w:jc w:val="both"/>
              <w:textAlignment w:val="baseline"/>
              <w:rPr>
                <w:b/>
                <w:color w:val="000000"/>
              </w:rPr>
            </w:pPr>
            <w:r w:rsidRPr="00A71A61">
              <w:rPr>
                <w:b/>
                <w:color w:val="000000"/>
              </w:rPr>
              <w:t xml:space="preserve">Тема 1.2 Нормативная документация, регламентирующая методическую деятельность учителя </w:t>
            </w:r>
            <w:r w:rsidR="009B32E8" w:rsidRPr="00A71A61">
              <w:rPr>
                <w:b/>
                <w:color w:val="000000"/>
              </w:rPr>
              <w:t>начальных классов</w:t>
            </w:r>
            <w:r w:rsidRPr="00A71A61">
              <w:rPr>
                <w:b/>
                <w:color w:val="000000"/>
              </w:rPr>
              <w:t>.</w:t>
            </w:r>
          </w:p>
          <w:p w14:paraId="4F372FE7" w14:textId="77777777" w:rsidR="00E065F3" w:rsidRDefault="00685FBF" w:rsidP="000930A0">
            <w:pPr>
              <w:jc w:val="both"/>
            </w:pPr>
            <w:r w:rsidRPr="00A71A61">
              <w:t xml:space="preserve">Нормативная, учебно-методическая документация, регламентирующая деятельность учителя </w:t>
            </w:r>
            <w:r w:rsidR="009B32E8" w:rsidRPr="00A71A61">
              <w:t>начальных классов</w:t>
            </w:r>
            <w:r w:rsidRPr="00A71A61">
              <w:t xml:space="preserve">. </w:t>
            </w:r>
          </w:p>
          <w:p w14:paraId="133582AB" w14:textId="77777777" w:rsidR="00E065F3" w:rsidRDefault="00685FBF" w:rsidP="000930A0">
            <w:pPr>
              <w:jc w:val="both"/>
            </w:pPr>
            <w:r w:rsidRPr="00A71A61">
              <w:t>ФЗ «Закон об образовании в Российской Федерации»</w:t>
            </w:r>
            <w:r w:rsidR="00E065F3">
              <w:t>.</w:t>
            </w:r>
          </w:p>
          <w:p w14:paraId="06E2941F" w14:textId="77777777" w:rsidR="00685FBF" w:rsidRPr="00A71A61" w:rsidRDefault="00685FBF" w:rsidP="00E065F3">
            <w:pPr>
              <w:jc w:val="both"/>
            </w:pPr>
            <w:r w:rsidRPr="00A71A61">
              <w:t>ФГОС НОО</w:t>
            </w:r>
            <w:r w:rsidR="009B32E8" w:rsidRPr="00A71A61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590D01" w14:textId="77777777" w:rsidR="00685FBF" w:rsidRPr="00A77C5F" w:rsidRDefault="000E3791" w:rsidP="005622BB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1C54AB7E" w14:textId="77777777" w:rsidR="00685FBF" w:rsidRPr="00940F8D" w:rsidRDefault="00685FBF" w:rsidP="00A87E54">
            <w:pPr>
              <w:jc w:val="center"/>
            </w:pPr>
          </w:p>
        </w:tc>
      </w:tr>
      <w:tr w:rsidR="00685FBF" w:rsidRPr="00940F8D" w14:paraId="2863CCB0" w14:textId="77777777" w:rsidTr="004C6F37">
        <w:trPr>
          <w:cantSplit/>
          <w:trHeight w:val="630"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BA8B5" w14:textId="77777777" w:rsidR="00685FBF" w:rsidRPr="00940F8D" w:rsidRDefault="00685FBF" w:rsidP="00A87E54">
            <w:pPr>
              <w:rPr>
                <w:rFonts w:eastAsia="Calibri"/>
                <w:b/>
                <w:bCs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424A9" w14:textId="77777777" w:rsidR="00685FBF" w:rsidRDefault="00685FBF" w:rsidP="00A75C4B">
            <w:pPr>
              <w:jc w:val="center"/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F3971" w14:textId="77777777" w:rsidR="00685FBF" w:rsidRPr="00A71A61" w:rsidRDefault="00685FBF" w:rsidP="000930A0">
            <w:pPr>
              <w:shd w:val="clear" w:color="auto" w:fill="FFFFFF"/>
              <w:spacing w:after="150"/>
              <w:jc w:val="both"/>
              <w:textAlignment w:val="baseline"/>
              <w:rPr>
                <w:b/>
                <w:color w:val="000000"/>
              </w:rPr>
            </w:pPr>
            <w:r w:rsidRPr="00A71A61">
              <w:rPr>
                <w:b/>
                <w:color w:val="000000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B79EC" w14:textId="77777777" w:rsidR="00685FBF" w:rsidRPr="00A77C5F" w:rsidRDefault="00685FBF" w:rsidP="00E065F3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67A10C5A" w14:textId="77777777" w:rsidR="00685FBF" w:rsidRPr="00940F8D" w:rsidRDefault="00685FBF" w:rsidP="00A87E54">
            <w:pPr>
              <w:jc w:val="center"/>
            </w:pPr>
          </w:p>
        </w:tc>
      </w:tr>
      <w:tr w:rsidR="00685FBF" w:rsidRPr="00940F8D" w14:paraId="28211E8F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041C6" w14:textId="77777777" w:rsidR="00685FBF" w:rsidRPr="00940F8D" w:rsidRDefault="00685FBF" w:rsidP="00A87E54">
            <w:pPr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077E" w14:textId="77777777" w:rsidR="00685FBF" w:rsidRDefault="00685FBF" w:rsidP="00A87E54">
            <w:pPr>
              <w:rPr>
                <w:rFonts w:eastAsia="Calibri"/>
                <w:b/>
                <w:bCs/>
              </w:rPr>
            </w:pPr>
          </w:p>
          <w:p w14:paraId="7DA4604F" w14:textId="77777777" w:rsidR="00685FBF" w:rsidRPr="00996101" w:rsidRDefault="00996101" w:rsidP="00A87E54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BA5A" w14:textId="77777777" w:rsidR="00685FBF" w:rsidRPr="00A71A61" w:rsidRDefault="00685FBF" w:rsidP="00C05853">
            <w:pPr>
              <w:shd w:val="clear" w:color="auto" w:fill="FFFFFF"/>
              <w:jc w:val="both"/>
              <w:textAlignment w:val="baseline"/>
              <w:rPr>
                <w:rFonts w:eastAsia="Calibri"/>
                <w:b/>
                <w:bCs/>
              </w:rPr>
            </w:pPr>
            <w:r w:rsidRPr="00A71A61">
              <w:rPr>
                <w:rFonts w:eastAsia="Calibri"/>
                <w:b/>
                <w:bCs/>
              </w:rPr>
              <w:t>Практические занятия</w:t>
            </w:r>
          </w:p>
          <w:p w14:paraId="446CC7B7" w14:textId="77777777" w:rsidR="00685FBF" w:rsidRPr="00A71A61" w:rsidRDefault="00685FBF" w:rsidP="00C05853">
            <w:pPr>
              <w:shd w:val="clear" w:color="auto" w:fill="FFFFFF"/>
              <w:jc w:val="both"/>
              <w:textAlignment w:val="baseline"/>
            </w:pPr>
            <w:r w:rsidRPr="00A71A61">
              <w:rPr>
                <w:rFonts w:eastAsia="Calibri"/>
                <w:bCs/>
              </w:rPr>
              <w:t xml:space="preserve">Изучение </w:t>
            </w:r>
            <w:r w:rsidRPr="00A71A61">
              <w:t>ФЗ «Закон об образовании в Российской Федерации».</w:t>
            </w:r>
          </w:p>
          <w:p w14:paraId="1C369A17" w14:textId="77777777" w:rsidR="00685FBF" w:rsidRPr="00A71A61" w:rsidRDefault="00685FBF" w:rsidP="009337EF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21954" w14:textId="77777777" w:rsidR="00685FBF" w:rsidRPr="00A77C5F" w:rsidRDefault="00685FBF" w:rsidP="00A87E54">
            <w:pPr>
              <w:jc w:val="center"/>
            </w:pPr>
          </w:p>
          <w:p w14:paraId="32529577" w14:textId="77777777" w:rsidR="00685FBF" w:rsidRPr="00A77C5F" w:rsidRDefault="00A77C5F" w:rsidP="00A87E54">
            <w:pPr>
              <w:jc w:val="center"/>
            </w:pPr>
            <w:r w:rsidRPr="00A77C5F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3CCA14" w14:textId="77777777" w:rsidR="00685FBF" w:rsidRPr="00940F8D" w:rsidRDefault="00B511C4" w:rsidP="004337E9">
            <w:pPr>
              <w:jc w:val="center"/>
            </w:pPr>
            <w:r>
              <w:t>2</w:t>
            </w:r>
          </w:p>
        </w:tc>
      </w:tr>
      <w:tr w:rsidR="00A64709" w:rsidRPr="00940F8D" w14:paraId="00C9FE65" w14:textId="77777777" w:rsidTr="004C6F37">
        <w:trPr>
          <w:cantSplit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E1DC2" w14:textId="77777777" w:rsidR="00A64709" w:rsidRPr="00426B68" w:rsidRDefault="00A64709" w:rsidP="000930A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426B68">
              <w:rPr>
                <w:b/>
                <w:bCs/>
              </w:rPr>
              <w:t xml:space="preserve">Раздел 2. </w:t>
            </w:r>
            <w:r w:rsidRPr="00426B68">
              <w:rPr>
                <w:b/>
              </w:rPr>
              <w:t>Основы организации опытно-экспериментальной работы в сфере образования.</w:t>
            </w:r>
          </w:p>
          <w:p w14:paraId="61E84BBB" w14:textId="77777777" w:rsidR="00A64709" w:rsidRDefault="00A64709" w:rsidP="00B56E9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  <w:r w:rsidRPr="00426B68">
              <w:rPr>
                <w:b/>
                <w:bCs/>
              </w:rPr>
              <w:t xml:space="preserve">Тема 2.1. </w:t>
            </w:r>
            <w:r w:rsidRPr="00940F8D">
              <w:rPr>
                <w:rFonts w:eastAsia="Calibri"/>
                <w:b/>
                <w:bCs/>
              </w:rPr>
              <w:t xml:space="preserve">Основы научно-исследовательской деятельности учителя </w:t>
            </w:r>
            <w:r w:rsidR="009B32E8" w:rsidRPr="009B32E8">
              <w:rPr>
                <w:rFonts w:eastAsia="Calibri"/>
                <w:b/>
                <w:bCs/>
              </w:rPr>
              <w:t>начальных классов</w:t>
            </w:r>
            <w:r w:rsidR="009B32E8">
              <w:rPr>
                <w:rFonts w:eastAsia="Calibri"/>
                <w:b/>
                <w:bCs/>
              </w:rPr>
              <w:t>.</w:t>
            </w:r>
          </w:p>
          <w:p w14:paraId="27AE1DE0" w14:textId="77777777" w:rsidR="00A64709" w:rsidRDefault="00A64709" w:rsidP="00B56E92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</w:rPr>
            </w:pPr>
          </w:p>
          <w:p w14:paraId="5DBCE527" w14:textId="77777777" w:rsidR="00A64709" w:rsidRPr="000930A0" w:rsidRDefault="00A64709" w:rsidP="00B56E9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EDA6" w14:textId="77777777" w:rsidR="00A64709" w:rsidRPr="00940F8D" w:rsidRDefault="00A64709" w:rsidP="00A87E54">
            <w:r w:rsidRPr="00940F8D">
              <w:rPr>
                <w:rFonts w:eastAsia="Calibri"/>
                <w:b/>
                <w:bCs/>
              </w:rPr>
              <w:t>Содержание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309" w14:textId="77777777" w:rsidR="00A64709" w:rsidRPr="00A77C5F" w:rsidRDefault="00A64709" w:rsidP="00A87E54">
            <w:pPr>
              <w:jc w:val="center"/>
            </w:pPr>
          </w:p>
          <w:p w14:paraId="1012FFEC" w14:textId="77777777" w:rsidR="00A64709" w:rsidRPr="00A77C5F" w:rsidRDefault="00A64709" w:rsidP="00A87E54">
            <w:pPr>
              <w:jc w:val="center"/>
            </w:pPr>
          </w:p>
          <w:p w14:paraId="43F0B76F" w14:textId="77777777" w:rsidR="00A64709" w:rsidRPr="00A77C5F" w:rsidRDefault="000E3791" w:rsidP="00A87E54">
            <w:pPr>
              <w:jc w:val="center"/>
            </w:pPr>
            <w:r w:rsidRPr="00A77C5F">
              <w:t>2</w:t>
            </w:r>
          </w:p>
          <w:p w14:paraId="04B9E7BB" w14:textId="77777777" w:rsidR="00A64709" w:rsidRPr="00A77C5F" w:rsidRDefault="00A64709" w:rsidP="00A87E54">
            <w:pPr>
              <w:jc w:val="center"/>
            </w:pPr>
          </w:p>
          <w:p w14:paraId="6AFBB292" w14:textId="77777777" w:rsidR="00A64709" w:rsidRPr="00A77C5F" w:rsidRDefault="00A64709" w:rsidP="00A87E54">
            <w:pPr>
              <w:jc w:val="center"/>
            </w:pPr>
          </w:p>
          <w:p w14:paraId="54FE695F" w14:textId="77777777" w:rsidR="00A64709" w:rsidRPr="00A77C5F" w:rsidRDefault="00A64709" w:rsidP="00A87E54">
            <w:pPr>
              <w:jc w:val="center"/>
            </w:pPr>
          </w:p>
          <w:p w14:paraId="3F1D55BA" w14:textId="77777777" w:rsidR="00A64709" w:rsidRPr="00A77C5F" w:rsidRDefault="00A64709" w:rsidP="00B56E92"/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6E8FD8" w14:textId="77777777" w:rsidR="00A64709" w:rsidRPr="00940F8D" w:rsidRDefault="00A64709" w:rsidP="00A87E54">
            <w:pPr>
              <w:jc w:val="center"/>
            </w:pPr>
          </w:p>
          <w:p w14:paraId="2391320E" w14:textId="77777777" w:rsidR="00A64709" w:rsidRPr="00940F8D" w:rsidRDefault="00A64709" w:rsidP="00F5203D"/>
          <w:p w14:paraId="1439FBBC" w14:textId="77777777" w:rsidR="00A64709" w:rsidRPr="00940F8D" w:rsidRDefault="00A64709" w:rsidP="00A87E54">
            <w:pPr>
              <w:jc w:val="center"/>
            </w:pPr>
          </w:p>
          <w:p w14:paraId="0F7B1B10" w14:textId="77777777" w:rsidR="00A64709" w:rsidRPr="00940F8D" w:rsidRDefault="00A64709" w:rsidP="00A50077"/>
        </w:tc>
      </w:tr>
      <w:tr w:rsidR="00A64709" w:rsidRPr="00940F8D" w14:paraId="7966CA06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12A67" w14:textId="77777777" w:rsidR="00A64709" w:rsidRPr="00940F8D" w:rsidRDefault="00A64709" w:rsidP="00A87E54">
            <w:pPr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6B9" w14:textId="77777777" w:rsidR="00A64709" w:rsidRPr="00940F8D" w:rsidRDefault="00A64709" w:rsidP="00A87E54">
            <w:pPr>
              <w:jc w:val="center"/>
              <w:rPr>
                <w:rFonts w:eastAsia="Calibri"/>
                <w:bCs/>
              </w:rPr>
            </w:pPr>
            <w:r w:rsidRPr="00940F8D">
              <w:rPr>
                <w:rFonts w:eastAsia="Calibri"/>
                <w:bCs/>
              </w:rPr>
              <w:t>1.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0C53" w14:textId="77777777" w:rsidR="009B32E8" w:rsidRDefault="00A64709" w:rsidP="007C313B">
            <w:pPr>
              <w:tabs>
                <w:tab w:val="left" w:pos="1080"/>
              </w:tabs>
              <w:jc w:val="both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 xml:space="preserve">Основы научно-исследовательской деятельности учителя </w:t>
            </w:r>
            <w:r w:rsidR="009B32E8" w:rsidRPr="009B32E8">
              <w:rPr>
                <w:rFonts w:eastAsia="Calibri"/>
                <w:b/>
                <w:bCs/>
              </w:rPr>
              <w:t>начальных классов</w:t>
            </w:r>
            <w:r w:rsidR="009B32E8">
              <w:rPr>
                <w:rFonts w:eastAsia="Calibri"/>
                <w:b/>
                <w:bCs/>
              </w:rPr>
              <w:t>.</w:t>
            </w:r>
          </w:p>
          <w:p w14:paraId="44F0B32E" w14:textId="77777777" w:rsidR="00E065F3" w:rsidRDefault="001A1D36" w:rsidP="007C313B">
            <w:pPr>
              <w:tabs>
                <w:tab w:val="left" w:pos="1080"/>
              </w:tabs>
              <w:jc w:val="both"/>
              <w:rPr>
                <w:bCs/>
              </w:rPr>
            </w:pPr>
            <w:r w:rsidRPr="007C313B">
              <w:rPr>
                <w:bCs/>
              </w:rPr>
              <w:t xml:space="preserve">Понятие о науке и научном познании. </w:t>
            </w:r>
          </w:p>
          <w:p w14:paraId="6116BC2F" w14:textId="77777777" w:rsidR="00E065F3" w:rsidRDefault="007C313B" w:rsidP="007C313B">
            <w:pPr>
              <w:tabs>
                <w:tab w:val="left" w:pos="1080"/>
              </w:tabs>
              <w:jc w:val="both"/>
            </w:pPr>
            <w:r w:rsidRPr="007C313B">
              <w:t xml:space="preserve">Научно-исследовательская деятельность как один из способов познания педагогической действительности. </w:t>
            </w:r>
          </w:p>
          <w:p w14:paraId="403E340F" w14:textId="77777777" w:rsidR="00E065F3" w:rsidRDefault="00A64709" w:rsidP="007C313B">
            <w:pPr>
              <w:tabs>
                <w:tab w:val="left" w:pos="1080"/>
              </w:tabs>
              <w:jc w:val="both"/>
              <w:rPr>
                <w:bCs/>
              </w:rPr>
            </w:pPr>
            <w:r w:rsidRPr="007C313B">
              <w:rPr>
                <w:bCs/>
              </w:rPr>
              <w:t xml:space="preserve">Виды исследовательской работы в сфере образования: реферативная, практическая, опытно-экспериментальная. </w:t>
            </w:r>
          </w:p>
          <w:p w14:paraId="2D600D40" w14:textId="77777777" w:rsidR="00E065F3" w:rsidRDefault="00A64709" w:rsidP="007C313B">
            <w:pPr>
              <w:tabs>
                <w:tab w:val="left" w:pos="1080"/>
              </w:tabs>
              <w:jc w:val="both"/>
              <w:rPr>
                <w:bCs/>
              </w:rPr>
            </w:pPr>
            <w:r w:rsidRPr="007C313B">
              <w:rPr>
                <w:bCs/>
              </w:rPr>
              <w:t>Характеристика особенностей каждого из видов научного поиска.</w:t>
            </w:r>
          </w:p>
          <w:p w14:paraId="58E91602" w14:textId="77777777" w:rsidR="00E065F3" w:rsidRDefault="00A64709" w:rsidP="007C313B">
            <w:pPr>
              <w:tabs>
                <w:tab w:val="left" w:pos="1080"/>
              </w:tabs>
              <w:jc w:val="both"/>
              <w:rPr>
                <w:bCs/>
              </w:rPr>
            </w:pPr>
            <w:r w:rsidRPr="007C313B">
              <w:rPr>
                <w:bCs/>
              </w:rPr>
              <w:t>Требования к написанию курсовой работы</w:t>
            </w:r>
            <w:r w:rsidR="00685FBF" w:rsidRPr="007C313B">
              <w:rPr>
                <w:bCs/>
              </w:rPr>
              <w:t>.</w:t>
            </w:r>
          </w:p>
          <w:p w14:paraId="00FE28B1" w14:textId="77777777" w:rsidR="00E065F3" w:rsidRDefault="00A64709" w:rsidP="007C313B">
            <w:pPr>
              <w:tabs>
                <w:tab w:val="left" w:pos="1080"/>
              </w:tabs>
              <w:jc w:val="both"/>
              <w:rPr>
                <w:bCs/>
              </w:rPr>
            </w:pPr>
            <w:r w:rsidRPr="007C313B">
              <w:rPr>
                <w:bCs/>
              </w:rPr>
              <w:t>Категориально-понятийный аппарат и структура курсовой работы.</w:t>
            </w:r>
          </w:p>
          <w:p w14:paraId="316BB93C" w14:textId="77777777" w:rsidR="00A64709" w:rsidRDefault="00A64709" w:rsidP="007C313B">
            <w:pPr>
              <w:tabs>
                <w:tab w:val="left" w:pos="1080"/>
              </w:tabs>
              <w:jc w:val="both"/>
              <w:rPr>
                <w:bCs/>
              </w:rPr>
            </w:pPr>
            <w:r w:rsidRPr="007C313B">
              <w:rPr>
                <w:bCs/>
              </w:rPr>
              <w:t>Особенности работы с научной литературой по теме курсовой работы.</w:t>
            </w:r>
          </w:p>
          <w:p w14:paraId="0CAE0FB6" w14:textId="77777777" w:rsidR="00FF472E" w:rsidRPr="007C313B" w:rsidRDefault="00FF472E" w:rsidP="00FF472E">
            <w:pPr>
              <w:tabs>
                <w:tab w:val="left" w:pos="1080"/>
              </w:tabs>
              <w:jc w:val="both"/>
            </w:pPr>
            <w:r w:rsidRPr="007C313B">
              <w:rPr>
                <w:bCs/>
              </w:rPr>
              <w:t>Требования к написанию реферата</w:t>
            </w:r>
            <w:r>
              <w:rPr>
                <w:bCs/>
                <w:sz w:val="28"/>
                <w:szCs w:val="28"/>
              </w:rPr>
              <w:t>.</w:t>
            </w:r>
          </w:p>
          <w:p w14:paraId="0C9D8117" w14:textId="77777777" w:rsidR="007C313B" w:rsidRPr="00E065F3" w:rsidRDefault="007C313B" w:rsidP="00FF472E">
            <w:pPr>
              <w:tabs>
                <w:tab w:val="left" w:pos="1080"/>
              </w:tabs>
              <w:jc w:val="both"/>
            </w:pPr>
            <w:r w:rsidRPr="007C313B">
              <w:rPr>
                <w:bCs/>
              </w:rPr>
              <w:t>Т</w:t>
            </w:r>
            <w:r>
              <w:rPr>
                <w:bCs/>
              </w:rPr>
              <w:t>ребования к написанию выпускной квалификационной (дипломной) работы.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0186" w14:textId="77777777" w:rsidR="00A64709" w:rsidRPr="00A77C5F" w:rsidRDefault="00A64709" w:rsidP="00A87E54"/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3D2950" w14:textId="77777777" w:rsidR="00A64709" w:rsidRPr="00940F8D" w:rsidRDefault="00A64709" w:rsidP="00A87E54"/>
        </w:tc>
      </w:tr>
      <w:tr w:rsidR="00C05853" w:rsidRPr="00940F8D" w14:paraId="326ABDAC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1362C" w14:textId="77777777" w:rsidR="00C05853" w:rsidRPr="00940F8D" w:rsidRDefault="00C05853" w:rsidP="00A87E54">
            <w:pPr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28B3" w14:textId="77777777" w:rsidR="00C05853" w:rsidRPr="00940F8D" w:rsidRDefault="00C05853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3877" w14:textId="77777777" w:rsidR="00C05853" w:rsidRPr="00940F8D" w:rsidRDefault="00C05853" w:rsidP="00A75C4B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F41D" w14:textId="77777777" w:rsidR="00C05853" w:rsidRPr="00A77C5F" w:rsidRDefault="00C05853" w:rsidP="00A75C4B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B9CFEE" w14:textId="77777777" w:rsidR="00C05853" w:rsidRPr="00940F8D" w:rsidRDefault="00C05853" w:rsidP="00A87E54"/>
        </w:tc>
      </w:tr>
      <w:tr w:rsidR="00C05853" w:rsidRPr="00940F8D" w14:paraId="7DA3DEC0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2BA7" w14:textId="77777777" w:rsidR="00C05853" w:rsidRPr="00940F8D" w:rsidRDefault="00C05853" w:rsidP="00A87E54">
            <w:pPr>
              <w:rPr>
                <w:rFonts w:eastAsia="Calibri"/>
                <w:b/>
                <w:bCs/>
                <w:color w:val="FF000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7A0A" w14:textId="77777777" w:rsidR="00C05853" w:rsidRDefault="00C05853" w:rsidP="00A87E54">
            <w:pPr>
              <w:jc w:val="center"/>
              <w:rPr>
                <w:rFonts w:eastAsia="Calibri"/>
                <w:bCs/>
              </w:rPr>
            </w:pPr>
          </w:p>
          <w:p w14:paraId="7A449956" w14:textId="77777777" w:rsidR="00C05853" w:rsidRDefault="00996101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  <w:p w14:paraId="34BB71ED" w14:textId="77777777" w:rsidR="00E065F3" w:rsidRDefault="00E065F3" w:rsidP="00A87E54">
            <w:pPr>
              <w:jc w:val="center"/>
              <w:rPr>
                <w:rFonts w:eastAsia="Calibri"/>
                <w:bCs/>
              </w:rPr>
            </w:pPr>
          </w:p>
          <w:p w14:paraId="160E6A57" w14:textId="77777777" w:rsidR="00E065F3" w:rsidRDefault="00996101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  <w:p w14:paraId="42124BE5" w14:textId="77777777" w:rsidR="00E065F3" w:rsidRDefault="00E065F3" w:rsidP="00A87E54">
            <w:pPr>
              <w:jc w:val="center"/>
              <w:rPr>
                <w:rFonts w:eastAsia="Calibri"/>
                <w:bCs/>
              </w:rPr>
            </w:pPr>
          </w:p>
          <w:p w14:paraId="52F6642F" w14:textId="77777777" w:rsidR="00E065F3" w:rsidRDefault="00996101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  <w:p w14:paraId="516E50AA" w14:textId="77777777" w:rsidR="00E065F3" w:rsidRDefault="00996101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6</w:t>
            </w:r>
          </w:p>
          <w:p w14:paraId="101971B0" w14:textId="77777777" w:rsidR="007C313B" w:rsidRPr="00940F8D" w:rsidRDefault="00996101" w:rsidP="00E065F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1DF1" w14:textId="77777777" w:rsidR="00C05853" w:rsidRPr="00A71A61" w:rsidRDefault="00C05853" w:rsidP="00A87E54">
            <w:pPr>
              <w:jc w:val="both"/>
              <w:rPr>
                <w:b/>
                <w:bCs/>
              </w:rPr>
            </w:pPr>
            <w:r w:rsidRPr="00A71A61">
              <w:rPr>
                <w:b/>
                <w:bCs/>
              </w:rPr>
              <w:t>Практические занятия</w:t>
            </w:r>
          </w:p>
          <w:p w14:paraId="00287874" w14:textId="77777777" w:rsidR="00C05853" w:rsidRPr="00A71A61" w:rsidRDefault="00C05853" w:rsidP="00A87E54">
            <w:pPr>
              <w:jc w:val="both"/>
              <w:rPr>
                <w:bCs/>
              </w:rPr>
            </w:pPr>
            <w:r w:rsidRPr="00A71A61">
              <w:rPr>
                <w:bCs/>
              </w:rPr>
              <w:t>Анализ курсовой работы с целью определения требований к написанию курсовой работы.</w:t>
            </w:r>
          </w:p>
          <w:p w14:paraId="2BA19BB6" w14:textId="77777777" w:rsidR="007C313B" w:rsidRPr="00A71A61" w:rsidRDefault="00655D5E" w:rsidP="007C313B">
            <w:pPr>
              <w:jc w:val="both"/>
              <w:rPr>
                <w:bCs/>
              </w:rPr>
            </w:pPr>
            <w:r w:rsidRPr="00A71A61">
              <w:t>Разработка понятийного аппарата исследования по выбранной теме курсовой работы</w:t>
            </w:r>
          </w:p>
          <w:p w14:paraId="71DF56FA" w14:textId="77777777" w:rsidR="00FF472E" w:rsidRPr="00A71A61" w:rsidRDefault="007C313B" w:rsidP="007C313B">
            <w:pPr>
              <w:jc w:val="both"/>
              <w:rPr>
                <w:bCs/>
              </w:rPr>
            </w:pPr>
            <w:r w:rsidRPr="00A71A61">
              <w:rPr>
                <w:bCs/>
              </w:rPr>
              <w:t>Анализ реферата с целью определения требований к его написанию.</w:t>
            </w:r>
          </w:p>
          <w:p w14:paraId="2018B673" w14:textId="77777777" w:rsidR="00FF472E" w:rsidRPr="00A71A61" w:rsidRDefault="00FF472E" w:rsidP="007C313B">
            <w:pPr>
              <w:jc w:val="both"/>
              <w:rPr>
                <w:bCs/>
              </w:rPr>
            </w:pPr>
            <w:r w:rsidRPr="00A71A61">
              <w:rPr>
                <w:bCs/>
              </w:rPr>
              <w:t>Защита рефератов.</w:t>
            </w:r>
          </w:p>
          <w:p w14:paraId="6F1C168B" w14:textId="77777777" w:rsidR="007C313B" w:rsidRPr="00E065F3" w:rsidRDefault="007C313B" w:rsidP="00A87E54">
            <w:pPr>
              <w:jc w:val="both"/>
              <w:rPr>
                <w:bCs/>
              </w:rPr>
            </w:pPr>
            <w:r w:rsidRPr="00A71A61">
              <w:rPr>
                <w:bCs/>
              </w:rPr>
              <w:t>Анализ дипломной работы с целью определения требований к ее написанию.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B840" w14:textId="77777777" w:rsidR="00C05853" w:rsidRPr="00A77C5F" w:rsidRDefault="00996101" w:rsidP="001670FA">
            <w:pPr>
              <w:jc w:val="center"/>
            </w:pPr>
            <w:r w:rsidRPr="00A77C5F">
              <w:t>1</w:t>
            </w:r>
            <w:r w:rsidR="00A77C5F" w:rsidRPr="00A77C5F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3E3C80" w14:textId="77777777" w:rsidR="00C05853" w:rsidRPr="00940F8D" w:rsidRDefault="00B511C4" w:rsidP="00A87E54">
            <w:r>
              <w:t>2</w:t>
            </w:r>
          </w:p>
        </w:tc>
      </w:tr>
      <w:tr w:rsidR="00FF472E" w:rsidRPr="00940F8D" w14:paraId="3E013D31" w14:textId="77777777" w:rsidTr="004C6F37">
        <w:trPr>
          <w:cantSplit/>
        </w:trPr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56D4E" w14:textId="77777777" w:rsidR="00FF472E" w:rsidRDefault="00FF472E" w:rsidP="008C1C44">
            <w:pPr>
              <w:jc w:val="both"/>
              <w:rPr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Тема2.2 </w:t>
            </w:r>
            <w:r w:rsidRPr="00940F8D">
              <w:rPr>
                <w:b/>
                <w:bCs/>
              </w:rPr>
              <w:t>Методологические основы научного исследовани</w:t>
            </w:r>
            <w:r>
              <w:rPr>
                <w:b/>
                <w:bCs/>
              </w:rPr>
              <w:t>я</w:t>
            </w:r>
          </w:p>
          <w:p w14:paraId="6F5EFF0F" w14:textId="77777777" w:rsidR="00FF472E" w:rsidRDefault="00FF472E" w:rsidP="008C1C44">
            <w:pPr>
              <w:jc w:val="both"/>
              <w:rPr>
                <w:b/>
                <w:bCs/>
              </w:rPr>
            </w:pPr>
          </w:p>
          <w:p w14:paraId="2A6BC55B" w14:textId="77777777" w:rsidR="00FF472E" w:rsidRDefault="00FF472E" w:rsidP="008C1C44">
            <w:pPr>
              <w:jc w:val="both"/>
              <w:rPr>
                <w:b/>
                <w:bCs/>
              </w:rPr>
            </w:pPr>
          </w:p>
          <w:p w14:paraId="037F04E9" w14:textId="77777777" w:rsidR="00FF472E" w:rsidRPr="00960AFA" w:rsidRDefault="00FF472E" w:rsidP="008C1C44">
            <w:pPr>
              <w:jc w:val="both"/>
              <w:rPr>
                <w:b/>
              </w:rPr>
            </w:pPr>
          </w:p>
        </w:tc>
        <w:tc>
          <w:tcPr>
            <w:tcW w:w="8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1BF" w14:textId="77777777" w:rsidR="00FF472E" w:rsidRPr="00940F8D" w:rsidRDefault="00FF472E" w:rsidP="008C1C44">
            <w:pPr>
              <w:pStyle w:val="21"/>
              <w:widowControl w:val="0"/>
              <w:ind w:left="0" w:firstLine="0"/>
              <w:rPr>
                <w:b/>
              </w:rPr>
            </w:pPr>
            <w:r w:rsidRPr="00940F8D">
              <w:rPr>
                <w:b/>
              </w:rPr>
              <w:t>Содержание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A195" w14:textId="77777777" w:rsidR="00FF472E" w:rsidRPr="00A77C5F" w:rsidRDefault="00FF472E" w:rsidP="008C1C4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98C2" w14:textId="77777777" w:rsidR="00FF472E" w:rsidRPr="00940F8D" w:rsidRDefault="00FF472E" w:rsidP="008C1C44"/>
        </w:tc>
      </w:tr>
      <w:tr w:rsidR="00FF472E" w:rsidRPr="00940F8D" w14:paraId="23035737" w14:textId="77777777" w:rsidTr="004C6F37">
        <w:trPr>
          <w:cantSplit/>
          <w:trHeight w:val="1291"/>
        </w:trPr>
        <w:tc>
          <w:tcPr>
            <w:tcW w:w="3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E29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312D" w14:textId="77777777" w:rsidR="00FF472E" w:rsidRDefault="00FF472E" w:rsidP="008C1C44">
            <w:pPr>
              <w:jc w:val="center"/>
              <w:rPr>
                <w:rFonts w:eastAsia="Calibri"/>
                <w:bCs/>
              </w:rPr>
            </w:pPr>
            <w:r w:rsidRPr="00940F8D">
              <w:rPr>
                <w:rFonts w:eastAsia="Calibri"/>
                <w:bCs/>
              </w:rPr>
              <w:t>2.</w:t>
            </w:r>
          </w:p>
          <w:p w14:paraId="724D3C7F" w14:textId="77777777" w:rsidR="00363D4C" w:rsidRDefault="00363D4C" w:rsidP="008C1C44">
            <w:pPr>
              <w:jc w:val="center"/>
              <w:rPr>
                <w:rFonts w:eastAsia="Calibri"/>
                <w:bCs/>
              </w:rPr>
            </w:pPr>
          </w:p>
          <w:p w14:paraId="1816DA56" w14:textId="77777777" w:rsidR="00363D4C" w:rsidRDefault="00363D4C" w:rsidP="008C1C44">
            <w:pPr>
              <w:jc w:val="center"/>
              <w:rPr>
                <w:rFonts w:eastAsia="Calibri"/>
                <w:bCs/>
              </w:rPr>
            </w:pPr>
          </w:p>
          <w:p w14:paraId="3FC2D502" w14:textId="77777777" w:rsidR="00363D4C" w:rsidRDefault="00363D4C" w:rsidP="008C1C44">
            <w:pPr>
              <w:jc w:val="center"/>
              <w:rPr>
                <w:rFonts w:eastAsia="Calibri"/>
                <w:bCs/>
              </w:rPr>
            </w:pPr>
          </w:p>
          <w:p w14:paraId="3072774F" w14:textId="77777777" w:rsidR="00363D4C" w:rsidRDefault="00363D4C" w:rsidP="008C1C44">
            <w:pPr>
              <w:jc w:val="center"/>
              <w:rPr>
                <w:rFonts w:eastAsia="Calibri"/>
                <w:bCs/>
              </w:rPr>
            </w:pPr>
          </w:p>
          <w:p w14:paraId="3257D36A" w14:textId="77777777" w:rsidR="00363D4C" w:rsidRDefault="00363D4C" w:rsidP="008C1C44">
            <w:pPr>
              <w:jc w:val="center"/>
              <w:rPr>
                <w:rFonts w:eastAsia="Calibri"/>
                <w:bCs/>
              </w:rPr>
            </w:pPr>
          </w:p>
          <w:p w14:paraId="6E564872" w14:textId="77777777" w:rsidR="00363D4C" w:rsidRDefault="00363D4C" w:rsidP="008C1C44">
            <w:pPr>
              <w:jc w:val="center"/>
              <w:rPr>
                <w:rFonts w:eastAsia="Calibri"/>
                <w:bCs/>
              </w:rPr>
            </w:pPr>
          </w:p>
          <w:p w14:paraId="7F262D6E" w14:textId="77777777" w:rsidR="00363D4C" w:rsidRDefault="00363D4C" w:rsidP="00363D4C">
            <w:pPr>
              <w:rPr>
                <w:rFonts w:eastAsia="Calibri"/>
                <w:bCs/>
              </w:rPr>
            </w:pPr>
          </w:p>
          <w:p w14:paraId="76A9C414" w14:textId="77777777" w:rsidR="00363D4C" w:rsidRPr="00940F8D" w:rsidRDefault="00363D4C" w:rsidP="008C1C4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1B7D" w14:textId="77777777" w:rsidR="00FF472E" w:rsidRPr="00940F8D" w:rsidRDefault="00FF472E" w:rsidP="008C1C44">
            <w:pPr>
              <w:jc w:val="both"/>
              <w:rPr>
                <w:b/>
              </w:rPr>
            </w:pPr>
            <w:r w:rsidRPr="00940F8D">
              <w:rPr>
                <w:b/>
                <w:bCs/>
              </w:rPr>
              <w:t>Методологические основы научного исследования</w:t>
            </w:r>
          </w:p>
          <w:p w14:paraId="092F7DBA" w14:textId="77777777" w:rsidR="00363D4C" w:rsidRDefault="00FF472E" w:rsidP="008C1C44">
            <w:pPr>
              <w:tabs>
                <w:tab w:val="left" w:pos="1080"/>
              </w:tabs>
              <w:jc w:val="both"/>
            </w:pPr>
            <w:r w:rsidRPr="00940F8D">
              <w:t>Понятие о методологии научного знания как системе принципов, способов организации и построения теоретической и практической деятельно</w:t>
            </w:r>
            <w:r>
              <w:t xml:space="preserve">сти. </w:t>
            </w:r>
            <w:r w:rsidR="00605CE8">
              <w:t xml:space="preserve">Особенности научных знаний. </w:t>
            </w:r>
          </w:p>
          <w:p w14:paraId="7DF710F3" w14:textId="77777777" w:rsidR="00FF472E" w:rsidRPr="00940F8D" w:rsidRDefault="00FF472E" w:rsidP="008C1C44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 w:rsidRPr="00940F8D">
              <w:t xml:space="preserve">Компоненты методологического психолого-педагогического знания.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25F4" w14:textId="77777777" w:rsidR="00FF472E" w:rsidRPr="00A77C5F" w:rsidRDefault="00FF472E" w:rsidP="006C21C5">
            <w:pPr>
              <w:jc w:val="center"/>
            </w:pPr>
          </w:p>
          <w:p w14:paraId="0C86B5DE" w14:textId="77777777" w:rsidR="006C21C5" w:rsidRPr="00A77C5F" w:rsidRDefault="000E3791" w:rsidP="006C21C5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047" w14:textId="77777777" w:rsidR="00FF472E" w:rsidRPr="00940F8D" w:rsidRDefault="00FF472E" w:rsidP="008C1C44">
            <w:pPr>
              <w:jc w:val="center"/>
            </w:pPr>
            <w:r w:rsidRPr="00940F8D">
              <w:t>2</w:t>
            </w:r>
          </w:p>
          <w:p w14:paraId="25720A56" w14:textId="77777777" w:rsidR="00FF472E" w:rsidRPr="00940F8D" w:rsidRDefault="00FF472E" w:rsidP="008C1C44">
            <w:pPr>
              <w:jc w:val="center"/>
            </w:pPr>
          </w:p>
        </w:tc>
      </w:tr>
      <w:tr w:rsidR="00FF472E" w:rsidRPr="00940F8D" w14:paraId="6914FAF8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5A7E1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646D7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9B9" w14:textId="77777777" w:rsidR="00FF472E" w:rsidRPr="00940F8D" w:rsidRDefault="00FF472E" w:rsidP="008C1C44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7E0C2C" w14:textId="77777777" w:rsidR="00FF472E" w:rsidRPr="00A77C5F" w:rsidRDefault="00FF472E" w:rsidP="006C21C5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4A5D625" w14:textId="77777777" w:rsidR="00FF472E" w:rsidRPr="00940F8D" w:rsidRDefault="00FF472E" w:rsidP="008C1C44">
            <w:pPr>
              <w:jc w:val="center"/>
            </w:pPr>
          </w:p>
        </w:tc>
      </w:tr>
      <w:tr w:rsidR="00FF472E" w:rsidRPr="00940F8D" w14:paraId="02E9DAD6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ECD867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F3A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9EEA" w14:textId="77777777" w:rsidR="00FF472E" w:rsidRPr="004C6F37" w:rsidRDefault="00FF472E" w:rsidP="008C1C44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 w:rsidRPr="00A71A61">
              <w:rPr>
                <w:b/>
                <w:bCs/>
              </w:rPr>
              <w:t>Практические занятия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AC3781C" w14:textId="77777777" w:rsidR="00FF472E" w:rsidRPr="00A77C5F" w:rsidRDefault="004C6F37" w:rsidP="004C6F37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E3A2D0" w14:textId="77777777" w:rsidR="00FF472E" w:rsidRPr="00940F8D" w:rsidRDefault="00FF472E" w:rsidP="008C1C44">
            <w:pPr>
              <w:jc w:val="center"/>
            </w:pPr>
          </w:p>
        </w:tc>
      </w:tr>
      <w:tr w:rsidR="00FF472E" w:rsidRPr="00940F8D" w14:paraId="16A3F19C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7CEBFA" w14:textId="77777777" w:rsidR="00FF472E" w:rsidRPr="00940F8D" w:rsidRDefault="00FF472E" w:rsidP="008C1C44">
            <w:pPr>
              <w:pStyle w:val="31"/>
              <w:spacing w:after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2.3.</w:t>
            </w:r>
            <w:r w:rsidRPr="00940F8D">
              <w:rPr>
                <w:b/>
                <w:sz w:val="24"/>
                <w:szCs w:val="24"/>
              </w:rPr>
              <w:t xml:space="preserve">Методы научного исследования </w:t>
            </w:r>
          </w:p>
          <w:p w14:paraId="3375C46B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B3F" w14:textId="77777777" w:rsidR="00363D4C" w:rsidRDefault="00363D4C" w:rsidP="008C1C44">
            <w:pPr>
              <w:jc w:val="center"/>
              <w:rPr>
                <w:rFonts w:eastAsia="Calibri"/>
                <w:bCs/>
              </w:rPr>
            </w:pPr>
          </w:p>
          <w:p w14:paraId="51A54993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7680" w14:textId="77777777" w:rsidR="00E065F3" w:rsidRDefault="00FF472E" w:rsidP="008C1C44">
            <w:pPr>
              <w:tabs>
                <w:tab w:val="left" w:pos="1080"/>
              </w:tabs>
              <w:jc w:val="both"/>
            </w:pPr>
            <w:r w:rsidRPr="00940F8D">
              <w:t xml:space="preserve">Понятие о методах научного исследования. </w:t>
            </w:r>
          </w:p>
          <w:p w14:paraId="3F42EE22" w14:textId="77777777" w:rsidR="00E065F3" w:rsidRDefault="00FF472E" w:rsidP="008C1C44">
            <w:pPr>
              <w:tabs>
                <w:tab w:val="left" w:pos="1080"/>
              </w:tabs>
              <w:jc w:val="both"/>
            </w:pPr>
            <w:r w:rsidRPr="00940F8D">
              <w:t xml:space="preserve">Классификация методов исследования и многообразие их видов. </w:t>
            </w:r>
          </w:p>
          <w:p w14:paraId="05B65BD5" w14:textId="77777777" w:rsidR="00E065F3" w:rsidRDefault="00FF472E" w:rsidP="008C1C44">
            <w:pPr>
              <w:tabs>
                <w:tab w:val="left" w:pos="1080"/>
              </w:tabs>
              <w:jc w:val="both"/>
            </w:pPr>
            <w:r w:rsidRPr="00940F8D">
              <w:t xml:space="preserve">Наблюдение, эксперимент, методы опроса, тестирование, изучение передового педагогического опыта, изучение педагогической литературы и другие методы. Требования к разработке и использованию различных методов в исследовательской работе. </w:t>
            </w:r>
          </w:p>
          <w:p w14:paraId="3FEDA6D0" w14:textId="77777777" w:rsidR="00FF472E" w:rsidRPr="00940F8D" w:rsidRDefault="00FF472E" w:rsidP="008C1C44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 w:rsidRPr="00940F8D">
              <w:t>Специфика методов и методик психолого-педагогического исследования.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254864" w14:textId="77777777" w:rsidR="00363D4C" w:rsidRPr="00A77C5F" w:rsidRDefault="00363D4C" w:rsidP="006C21C5">
            <w:pPr>
              <w:jc w:val="center"/>
            </w:pPr>
          </w:p>
          <w:p w14:paraId="0056DB1B" w14:textId="77777777" w:rsidR="00FF472E" w:rsidRPr="00A77C5F" w:rsidRDefault="000E3791" w:rsidP="006C21C5">
            <w:pPr>
              <w:jc w:val="center"/>
            </w:pPr>
            <w:r w:rsidRPr="00A77C5F">
              <w:t>2</w:t>
            </w:r>
          </w:p>
          <w:p w14:paraId="1F2045D2" w14:textId="77777777" w:rsidR="006C21C5" w:rsidRPr="00A77C5F" w:rsidRDefault="006C21C5" w:rsidP="006C21C5">
            <w:pPr>
              <w:jc w:val="center"/>
            </w:pPr>
          </w:p>
          <w:p w14:paraId="342346CF" w14:textId="77777777" w:rsidR="006C21C5" w:rsidRPr="00A77C5F" w:rsidRDefault="006C21C5" w:rsidP="006C21C5">
            <w:pPr>
              <w:jc w:val="center"/>
            </w:pPr>
          </w:p>
          <w:p w14:paraId="486039EE" w14:textId="77777777" w:rsidR="006C21C5" w:rsidRPr="00A77C5F" w:rsidRDefault="006C21C5" w:rsidP="006C21C5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E9B4B49" w14:textId="77777777" w:rsidR="00FF472E" w:rsidRPr="00940F8D" w:rsidRDefault="00FF472E" w:rsidP="008C1C44">
            <w:pPr>
              <w:jc w:val="center"/>
            </w:pPr>
          </w:p>
        </w:tc>
      </w:tr>
      <w:tr w:rsidR="00FF472E" w:rsidRPr="00940F8D" w14:paraId="5BD32B28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A917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B2C4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A1E" w14:textId="77777777" w:rsidR="00FF472E" w:rsidRPr="00940F8D" w:rsidRDefault="00FF472E" w:rsidP="00685FBF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05946E9" w14:textId="77777777" w:rsidR="00FF472E" w:rsidRPr="00A77C5F" w:rsidRDefault="00FF472E" w:rsidP="00685FBF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0235B4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57C75CB0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2B8588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0BD" w14:textId="77777777" w:rsidR="00FF472E" w:rsidRDefault="00FF472E" w:rsidP="00A87E54">
            <w:pPr>
              <w:jc w:val="center"/>
              <w:rPr>
                <w:rFonts w:eastAsia="Calibri"/>
                <w:bCs/>
              </w:rPr>
            </w:pPr>
          </w:p>
          <w:p w14:paraId="6AF396CC" w14:textId="77777777" w:rsidR="00E065F3" w:rsidRDefault="004C6F37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8</w:t>
            </w:r>
          </w:p>
          <w:p w14:paraId="1DECFEC8" w14:textId="77777777" w:rsidR="004C6F37" w:rsidRDefault="004C6F37" w:rsidP="00A87E54">
            <w:pPr>
              <w:jc w:val="center"/>
              <w:rPr>
                <w:rFonts w:eastAsia="Calibri"/>
                <w:bCs/>
              </w:rPr>
            </w:pPr>
          </w:p>
          <w:p w14:paraId="27F6FD13" w14:textId="77777777" w:rsidR="004C6F37" w:rsidRPr="00940F8D" w:rsidRDefault="004C6F37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9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8124" w14:textId="77777777" w:rsidR="00FF472E" w:rsidRDefault="00FF472E" w:rsidP="008C1C4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3D02279B" w14:textId="77777777" w:rsidR="00FF472E" w:rsidRPr="00A71A61" w:rsidRDefault="00FF472E" w:rsidP="008C1C44">
            <w:pPr>
              <w:rPr>
                <w:rFonts w:eastAsia="Calibri"/>
                <w:bCs/>
              </w:rPr>
            </w:pPr>
            <w:r w:rsidRPr="00A71A61">
              <w:t xml:space="preserve">Подбор диагностик для проведения исследования с помощью эмпирических методов.  </w:t>
            </w:r>
          </w:p>
          <w:p w14:paraId="16B643DF" w14:textId="77777777" w:rsidR="00E065F3" w:rsidRDefault="00FF472E" w:rsidP="008C1C44">
            <w:r w:rsidRPr="00A71A61">
              <w:t>Проведение исследования с помощью эмпирических методов.</w:t>
            </w:r>
          </w:p>
          <w:p w14:paraId="69567E54" w14:textId="77777777" w:rsidR="00FF472E" w:rsidRPr="00E065F3" w:rsidRDefault="008C1C44" w:rsidP="00E065F3">
            <w:r w:rsidRPr="00A71A61">
              <w:t>к составлению характеристики на ученика.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393ED3" w14:textId="77777777" w:rsidR="00363D4C" w:rsidRPr="00A77C5F" w:rsidRDefault="00363D4C" w:rsidP="00A87E54">
            <w:pPr>
              <w:jc w:val="both"/>
            </w:pPr>
          </w:p>
          <w:p w14:paraId="4D2BE41E" w14:textId="77777777" w:rsidR="00363D4C" w:rsidRPr="00A77C5F" w:rsidRDefault="00363D4C" w:rsidP="00A87E54">
            <w:pPr>
              <w:jc w:val="both"/>
            </w:pPr>
          </w:p>
          <w:p w14:paraId="27DB26F8" w14:textId="77777777" w:rsidR="00FF472E" w:rsidRPr="00A77C5F" w:rsidRDefault="004C6F37" w:rsidP="00C20FED">
            <w:pPr>
              <w:jc w:val="center"/>
            </w:pPr>
            <w:r w:rsidRPr="00A77C5F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72CA4B" w14:textId="77777777" w:rsidR="00FF472E" w:rsidRPr="00940F8D" w:rsidRDefault="00B511C4" w:rsidP="00A87E54">
            <w:pPr>
              <w:jc w:val="center"/>
            </w:pPr>
            <w:r>
              <w:t>2</w:t>
            </w:r>
          </w:p>
        </w:tc>
      </w:tr>
      <w:tr w:rsidR="00FF472E" w:rsidRPr="00940F8D" w14:paraId="520FE8E7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3BA3AE" w14:textId="77777777" w:rsidR="00FF472E" w:rsidRDefault="006C21C5" w:rsidP="00685FBF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2.4</w:t>
            </w:r>
            <w:r w:rsidR="00555018">
              <w:rPr>
                <w:b/>
                <w:bCs/>
                <w:sz w:val="24"/>
                <w:szCs w:val="24"/>
              </w:rPr>
              <w:t xml:space="preserve">. </w:t>
            </w:r>
            <w:r w:rsidR="00FF472E" w:rsidRPr="00940F8D">
              <w:rPr>
                <w:b/>
                <w:bCs/>
                <w:sz w:val="24"/>
                <w:szCs w:val="24"/>
              </w:rPr>
              <w:t>Категориально-понятийный аппарат и структура исследования</w:t>
            </w:r>
          </w:p>
          <w:p w14:paraId="09031897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0C2E" w14:textId="77777777" w:rsidR="00FF472E" w:rsidRPr="00940F8D" w:rsidRDefault="00542DBF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ACE" w14:textId="77777777" w:rsidR="00FF472E" w:rsidRPr="00940F8D" w:rsidRDefault="00FF472E" w:rsidP="00685FBF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40F8D">
              <w:rPr>
                <w:b/>
                <w:bCs/>
                <w:sz w:val="24"/>
                <w:szCs w:val="24"/>
              </w:rPr>
              <w:t>Категориально-понятийный аппарат и структура исследования</w:t>
            </w:r>
          </w:p>
          <w:p w14:paraId="518228D4" w14:textId="77777777" w:rsidR="00E065F3" w:rsidRDefault="00FF472E" w:rsidP="00685FBF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>Состав компонентов методологического аппарата исследования: тема, проблема, объект, п</w:t>
            </w:r>
            <w:r w:rsidR="00605CE8">
              <w:rPr>
                <w:bCs/>
                <w:sz w:val="24"/>
                <w:szCs w:val="24"/>
              </w:rPr>
              <w:t>редмет, цель, задачи, гипотеза</w:t>
            </w:r>
            <w:r w:rsidRPr="00940F8D">
              <w:rPr>
                <w:bCs/>
                <w:sz w:val="24"/>
                <w:szCs w:val="24"/>
              </w:rPr>
              <w:t>.</w:t>
            </w:r>
          </w:p>
          <w:p w14:paraId="096540EF" w14:textId="77777777" w:rsidR="00FF472E" w:rsidRPr="00940F8D" w:rsidRDefault="00FF472E" w:rsidP="00685FBF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>Характеристика каждого из структурных компонентов.</w:t>
            </w:r>
          </w:p>
          <w:p w14:paraId="0C78C43A" w14:textId="77777777" w:rsidR="00FF472E" w:rsidRPr="00940F8D" w:rsidRDefault="00FF472E" w:rsidP="00685FBF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 w:rsidRPr="00940F8D">
              <w:rPr>
                <w:bCs/>
              </w:rPr>
              <w:t>Выявление содержательных особенностей категориально-понятийного аппарата применительно к теме исследовательской работы каждого студента.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00CAFC7" w14:textId="77777777" w:rsidR="00FF472E" w:rsidRPr="00A77C5F" w:rsidRDefault="000E3791" w:rsidP="006C21C5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1C01C70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23D719CD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6B531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962" w14:textId="77777777" w:rsidR="00FF472E" w:rsidRPr="00940F8D" w:rsidRDefault="00FF472E" w:rsidP="00685FB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039C" w14:textId="77777777" w:rsidR="00FF472E" w:rsidRPr="00940F8D" w:rsidRDefault="00FF472E" w:rsidP="00685FBF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4DC5DCC" w14:textId="77777777" w:rsidR="00FF472E" w:rsidRPr="00A77C5F" w:rsidRDefault="00FF472E" w:rsidP="006C21C5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5074B0E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03907516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58C6A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82B" w14:textId="77777777" w:rsidR="00FF472E" w:rsidRDefault="00FF472E" w:rsidP="00685FBF">
            <w:pPr>
              <w:jc w:val="center"/>
              <w:rPr>
                <w:rFonts w:eastAsia="Calibri"/>
                <w:bCs/>
              </w:rPr>
            </w:pPr>
          </w:p>
          <w:p w14:paraId="44BC7BF0" w14:textId="77777777" w:rsidR="00E065F3" w:rsidRDefault="00E065F3" w:rsidP="00685FB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4C6F37">
              <w:rPr>
                <w:rFonts w:eastAsia="Calibri"/>
                <w:bCs/>
              </w:rPr>
              <w:t>0</w:t>
            </w:r>
          </w:p>
          <w:p w14:paraId="0DEB875F" w14:textId="77777777" w:rsidR="00E065F3" w:rsidRPr="00940F8D" w:rsidRDefault="00E065F3" w:rsidP="00685FB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  <w:r w:rsidR="004C6F37"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118B" w14:textId="77777777" w:rsidR="00FF472E" w:rsidRDefault="00FF472E" w:rsidP="00685FBF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занятия.</w:t>
            </w:r>
          </w:p>
          <w:p w14:paraId="006EC6A9" w14:textId="77777777" w:rsidR="004C6F37" w:rsidRDefault="004C6F37" w:rsidP="004C6F37">
            <w:pPr>
              <w:shd w:val="clear" w:color="auto" w:fill="FFFFFF"/>
            </w:pPr>
            <w:r>
              <w:t>10.Анализ понятийного аппарата исследования по предложенной теме.</w:t>
            </w:r>
          </w:p>
          <w:p w14:paraId="34C7E79C" w14:textId="77777777" w:rsidR="004C6F37" w:rsidRDefault="004C6F37" w:rsidP="004C6F37">
            <w:pPr>
              <w:shd w:val="clear" w:color="auto" w:fill="FFFFFF"/>
            </w:pPr>
            <w:r>
              <w:t>11. Разработка понятийного аппарата исследования по выбранной самостоятельно теме: формулировка темы, составление плана исследования,</w:t>
            </w:r>
          </w:p>
          <w:p w14:paraId="740D1793" w14:textId="77777777" w:rsidR="00FF472E" w:rsidRPr="00E065F3" w:rsidRDefault="004C6F37" w:rsidP="004C6F37">
            <w:pPr>
              <w:shd w:val="clear" w:color="auto" w:fill="FFFFFF"/>
            </w:pPr>
            <w:r>
              <w:t>определение объекта, предмета, цели и задач исследования, определение методов исследования. Написание введения применительно к теме исследовательской работы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54E47D2" w14:textId="77777777" w:rsidR="00FF472E" w:rsidRPr="00A77C5F" w:rsidRDefault="00FF472E" w:rsidP="006C21C5">
            <w:pPr>
              <w:jc w:val="center"/>
            </w:pPr>
          </w:p>
          <w:p w14:paraId="17260441" w14:textId="77777777" w:rsidR="00605CE8" w:rsidRPr="00A77C5F" w:rsidRDefault="004C6F37" w:rsidP="006C21C5">
            <w:pPr>
              <w:jc w:val="center"/>
            </w:pPr>
            <w:r w:rsidRPr="00A77C5F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7DF799" w14:textId="77777777" w:rsidR="00FF472E" w:rsidRPr="00940F8D" w:rsidRDefault="00B511C4" w:rsidP="00A87E54">
            <w:pPr>
              <w:jc w:val="center"/>
            </w:pPr>
            <w:r>
              <w:t>2</w:t>
            </w:r>
          </w:p>
        </w:tc>
      </w:tr>
      <w:tr w:rsidR="00FF472E" w:rsidRPr="00940F8D" w14:paraId="59EDE67C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E891ED" w14:textId="77777777" w:rsidR="00FF472E" w:rsidRDefault="006C21C5" w:rsidP="00685FBF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2.5</w:t>
            </w:r>
            <w:r w:rsidR="00555018">
              <w:rPr>
                <w:b/>
                <w:bCs/>
                <w:sz w:val="24"/>
                <w:szCs w:val="24"/>
              </w:rPr>
              <w:t xml:space="preserve">. </w:t>
            </w:r>
            <w:r w:rsidR="00FF472E" w:rsidRPr="00940F8D">
              <w:rPr>
                <w:b/>
                <w:bCs/>
                <w:sz w:val="24"/>
                <w:szCs w:val="24"/>
              </w:rPr>
              <w:t>Технология работы с информационными источниками</w:t>
            </w:r>
          </w:p>
          <w:p w14:paraId="10330F23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639F" w14:textId="77777777" w:rsidR="00FF472E" w:rsidRPr="00940F8D" w:rsidRDefault="00542DBF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5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D30" w14:textId="77777777" w:rsidR="00FF472E" w:rsidRPr="00A71A61" w:rsidRDefault="00FF472E" w:rsidP="00685FBF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A71A61">
              <w:rPr>
                <w:b/>
                <w:bCs/>
                <w:sz w:val="24"/>
                <w:szCs w:val="24"/>
              </w:rPr>
              <w:t>Технология работы с информационными источниками</w:t>
            </w:r>
          </w:p>
          <w:p w14:paraId="04397DA6" w14:textId="77777777" w:rsidR="00E065F3" w:rsidRDefault="00FF472E" w:rsidP="00685FBF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A71A61">
              <w:rPr>
                <w:bCs/>
                <w:sz w:val="24"/>
                <w:szCs w:val="24"/>
              </w:rPr>
              <w:t xml:space="preserve"> Особенности работы с научной литературой по теме исследования. </w:t>
            </w:r>
          </w:p>
          <w:p w14:paraId="2C95E94D" w14:textId="77777777" w:rsidR="00FF472E" w:rsidRPr="00A71A61" w:rsidRDefault="00FF472E" w:rsidP="00685FBF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A71A61">
              <w:rPr>
                <w:bCs/>
                <w:sz w:val="24"/>
                <w:szCs w:val="24"/>
              </w:rPr>
              <w:t>Правила введения авторов в текст работы, цитирование, оформление сносок.</w:t>
            </w:r>
          </w:p>
          <w:p w14:paraId="0E23F7F5" w14:textId="77777777" w:rsidR="00E065F3" w:rsidRDefault="00FF472E" w:rsidP="00E065F3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A71A61">
              <w:rPr>
                <w:bCs/>
                <w:sz w:val="24"/>
                <w:szCs w:val="24"/>
              </w:rPr>
              <w:t xml:space="preserve">Использование в </w:t>
            </w:r>
            <w:r w:rsidR="00343840" w:rsidRPr="00A71A61">
              <w:rPr>
                <w:bCs/>
                <w:sz w:val="24"/>
                <w:szCs w:val="24"/>
              </w:rPr>
              <w:t xml:space="preserve">исследовательской работе </w:t>
            </w:r>
            <w:r w:rsidRPr="00A71A61">
              <w:rPr>
                <w:bCs/>
                <w:sz w:val="24"/>
                <w:szCs w:val="24"/>
              </w:rPr>
              <w:t>фото-,</w:t>
            </w:r>
            <w:r w:rsidR="00363D4C" w:rsidRPr="00A71A61">
              <w:rPr>
                <w:bCs/>
                <w:sz w:val="24"/>
                <w:szCs w:val="24"/>
              </w:rPr>
              <w:t>видеодокументов</w:t>
            </w:r>
            <w:r w:rsidR="00E065F3">
              <w:rPr>
                <w:bCs/>
                <w:sz w:val="24"/>
                <w:szCs w:val="24"/>
              </w:rPr>
              <w:t>.</w:t>
            </w:r>
          </w:p>
          <w:p w14:paraId="14EC2256" w14:textId="77777777" w:rsidR="00FF472E" w:rsidRPr="00E065F3" w:rsidRDefault="00343840" w:rsidP="00E065F3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A71A61">
              <w:rPr>
                <w:bCs/>
                <w:sz w:val="24"/>
                <w:szCs w:val="24"/>
              </w:rPr>
              <w:t>Требования к оформлению списка литературы.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1EDF6CA" w14:textId="77777777" w:rsidR="00FF472E" w:rsidRPr="00A77C5F" w:rsidRDefault="000E3791" w:rsidP="006C21C5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1216A0A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436D87A8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B00F9F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1CD" w14:textId="77777777" w:rsidR="00FF472E" w:rsidRPr="00940F8D" w:rsidRDefault="00FF472E" w:rsidP="00685FB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AC5" w14:textId="77777777" w:rsidR="00FF472E" w:rsidRPr="00FB10F9" w:rsidRDefault="00FF472E" w:rsidP="00685FBF">
            <w:pPr>
              <w:rPr>
                <w:b/>
                <w:highlight w:val="yellow"/>
              </w:rPr>
            </w:pPr>
            <w:r w:rsidRPr="00A71A61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0CDD6CE" w14:textId="77777777" w:rsidR="00FF472E" w:rsidRPr="00A77C5F" w:rsidRDefault="00FF472E" w:rsidP="00685FBF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B64B24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5EB192A2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A213B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AF2C" w14:textId="77777777" w:rsidR="00FF472E" w:rsidRDefault="00FF472E" w:rsidP="00685FBF">
            <w:pPr>
              <w:jc w:val="center"/>
              <w:rPr>
                <w:rFonts w:eastAsia="Calibri"/>
                <w:bCs/>
              </w:rPr>
            </w:pPr>
          </w:p>
          <w:p w14:paraId="2B22038D" w14:textId="77777777" w:rsidR="00EB3966" w:rsidRDefault="004C6F37" w:rsidP="00685FB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12</w:t>
            </w:r>
          </w:p>
          <w:p w14:paraId="52EF0686" w14:textId="77777777" w:rsidR="00EB3966" w:rsidRPr="00940F8D" w:rsidRDefault="004C6F37" w:rsidP="00685FB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13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1567" w14:textId="77777777" w:rsidR="00FF472E" w:rsidRPr="00A71A61" w:rsidRDefault="00FF472E" w:rsidP="00685FBF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 w:rsidRPr="00A71A61">
              <w:rPr>
                <w:b/>
                <w:bCs/>
              </w:rPr>
              <w:t>Практические занятия.</w:t>
            </w:r>
          </w:p>
          <w:p w14:paraId="6773D846" w14:textId="77777777" w:rsidR="00D17798" w:rsidRPr="00A71A61" w:rsidRDefault="00D17798" w:rsidP="00685FBF">
            <w:r w:rsidRPr="00A71A61">
              <w:t>Работа с информационными источниками по теме исследования.</w:t>
            </w:r>
          </w:p>
          <w:p w14:paraId="623CD6AF" w14:textId="77777777" w:rsidR="00FF472E" w:rsidRPr="00E065F3" w:rsidRDefault="00FF472E" w:rsidP="00E065F3">
            <w:r w:rsidRPr="00A71A61">
              <w:t xml:space="preserve">Составление   списка литературы по теме исследования.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304EEEF" w14:textId="77777777" w:rsidR="00363D4C" w:rsidRPr="00A77C5F" w:rsidRDefault="00363D4C" w:rsidP="006C21C5">
            <w:pPr>
              <w:jc w:val="center"/>
            </w:pPr>
          </w:p>
          <w:p w14:paraId="7F4F2E39" w14:textId="77777777" w:rsidR="00FF472E" w:rsidRPr="00A77C5F" w:rsidRDefault="001670FA" w:rsidP="006C21C5">
            <w:pPr>
              <w:jc w:val="center"/>
            </w:pPr>
            <w:r w:rsidRPr="00A77C5F"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3406" w14:textId="77777777" w:rsidR="00FF472E" w:rsidRPr="00940F8D" w:rsidRDefault="00B511C4" w:rsidP="00A87E54">
            <w:pPr>
              <w:jc w:val="center"/>
            </w:pPr>
            <w:r>
              <w:t>2</w:t>
            </w:r>
          </w:p>
        </w:tc>
      </w:tr>
      <w:tr w:rsidR="00FF472E" w:rsidRPr="00940F8D" w14:paraId="6AB3E278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53437E" w14:textId="77777777" w:rsidR="00FF472E" w:rsidRPr="00940F8D" w:rsidRDefault="006C21C5" w:rsidP="009926C5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2.6</w:t>
            </w:r>
            <w:r w:rsidR="00555018">
              <w:rPr>
                <w:b/>
                <w:bCs/>
                <w:sz w:val="24"/>
                <w:szCs w:val="24"/>
              </w:rPr>
              <w:t xml:space="preserve">. </w:t>
            </w:r>
            <w:r w:rsidR="00FF472E" w:rsidRPr="00940F8D">
              <w:rPr>
                <w:b/>
                <w:bCs/>
                <w:sz w:val="24"/>
                <w:szCs w:val="24"/>
              </w:rPr>
              <w:t xml:space="preserve">Организация исследовательской работы </w:t>
            </w:r>
          </w:p>
          <w:p w14:paraId="5E510F2A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A8A7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7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0C2C" w14:textId="77777777" w:rsidR="00FF472E" w:rsidRPr="00940F8D" w:rsidRDefault="00FF472E" w:rsidP="00685FBF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40F8D">
              <w:rPr>
                <w:b/>
                <w:bCs/>
                <w:sz w:val="24"/>
                <w:szCs w:val="24"/>
              </w:rPr>
              <w:t xml:space="preserve">Организация исследовательской работы </w:t>
            </w:r>
          </w:p>
          <w:p w14:paraId="1FFDD757" w14:textId="77777777" w:rsidR="00FF472E" w:rsidRPr="00940F8D" w:rsidRDefault="00FF472E" w:rsidP="00685FBF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 w:rsidRPr="00940F8D">
              <w:rPr>
                <w:bCs/>
              </w:rPr>
              <w:t>Опытно-экспериментальная работа как наиболее сложный вид исследования. Принципы, правила, порядок проведения экспериментальной работы, её примерные этапы. Обработка результатов исследовательской работы. Качественная и количественная обработка.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83AF8E6" w14:textId="77777777" w:rsidR="00FF472E" w:rsidRPr="00A77C5F" w:rsidRDefault="000E3791" w:rsidP="006C21C5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6B76A8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7A9C8D14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414D3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A676" w14:textId="77777777" w:rsidR="00FF472E" w:rsidRPr="00940F8D" w:rsidRDefault="00FF472E" w:rsidP="00685FB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E578" w14:textId="77777777" w:rsidR="00FF472E" w:rsidRPr="00940F8D" w:rsidRDefault="00FF472E" w:rsidP="00685FBF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D8CF5F3" w14:textId="77777777" w:rsidR="00FF472E" w:rsidRPr="00A77C5F" w:rsidRDefault="00FF472E" w:rsidP="006C21C5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C43E72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735DCE03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DD2728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2323" w14:textId="77777777" w:rsidR="00FF472E" w:rsidRDefault="00FF472E" w:rsidP="00685FBF">
            <w:pPr>
              <w:jc w:val="center"/>
              <w:rPr>
                <w:rFonts w:eastAsia="Calibri"/>
                <w:bCs/>
              </w:rPr>
            </w:pPr>
          </w:p>
          <w:p w14:paraId="4034EE5A" w14:textId="77777777" w:rsidR="00363D4C" w:rsidRPr="00940F8D" w:rsidRDefault="00363D4C" w:rsidP="00685FB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B71B" w14:textId="77777777" w:rsidR="00FF472E" w:rsidRDefault="00FF472E" w:rsidP="009C509D">
            <w:pPr>
              <w:tabs>
                <w:tab w:val="left" w:pos="1080"/>
              </w:tabs>
              <w:jc w:val="both"/>
            </w:pPr>
            <w:r>
              <w:rPr>
                <w:b/>
                <w:bCs/>
              </w:rPr>
              <w:t>Практические занятия.</w:t>
            </w:r>
          </w:p>
          <w:p w14:paraId="68855A6D" w14:textId="77777777" w:rsidR="00FF472E" w:rsidRPr="006C21C5" w:rsidRDefault="00FF472E" w:rsidP="007476A6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EEAFCB6" w14:textId="77777777" w:rsidR="00FF472E" w:rsidRPr="00A77C5F" w:rsidRDefault="004C6F37" w:rsidP="004C6F37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848" w14:textId="77777777" w:rsidR="00FF472E" w:rsidRPr="00940F8D" w:rsidRDefault="00B511C4" w:rsidP="00A87E54">
            <w:pPr>
              <w:jc w:val="center"/>
            </w:pPr>
            <w:r>
              <w:t>2</w:t>
            </w:r>
          </w:p>
        </w:tc>
      </w:tr>
      <w:tr w:rsidR="00FF472E" w:rsidRPr="00940F8D" w14:paraId="32A6669E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B52CAB" w14:textId="77777777" w:rsidR="00FF472E" w:rsidRPr="00940F8D" w:rsidRDefault="006C21C5" w:rsidP="009926C5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2.7</w:t>
            </w:r>
            <w:r w:rsidR="00FF472E">
              <w:rPr>
                <w:b/>
                <w:bCs/>
                <w:sz w:val="24"/>
                <w:szCs w:val="24"/>
              </w:rPr>
              <w:t xml:space="preserve">. </w:t>
            </w:r>
            <w:r w:rsidR="00FF472E" w:rsidRPr="00940F8D">
              <w:rPr>
                <w:b/>
                <w:bCs/>
                <w:sz w:val="24"/>
                <w:szCs w:val="24"/>
              </w:rPr>
              <w:t>Требования к оформлению и защите научного исследования</w:t>
            </w:r>
          </w:p>
          <w:p w14:paraId="717F8565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D5579" w14:textId="77777777" w:rsidR="00FF472E" w:rsidRDefault="00FF472E" w:rsidP="00A87E54">
            <w:pPr>
              <w:jc w:val="center"/>
              <w:rPr>
                <w:rFonts w:eastAsia="Calibri"/>
                <w:bCs/>
              </w:rPr>
            </w:pPr>
          </w:p>
          <w:p w14:paraId="1A34DE72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79468CEF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22999EA4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7A67D01E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7BA8073B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782A57D8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0B78EB97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38F2A58C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4FC5AD59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6D97FFBA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7B3A7EF3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0E251E33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41044FFC" w14:textId="77777777" w:rsidR="00363D4C" w:rsidRDefault="00363D4C" w:rsidP="00A87E54">
            <w:pPr>
              <w:jc w:val="center"/>
              <w:rPr>
                <w:rFonts w:eastAsia="Calibri"/>
                <w:bCs/>
              </w:rPr>
            </w:pPr>
          </w:p>
          <w:p w14:paraId="5D7D5EFF" w14:textId="77777777" w:rsidR="00363D4C" w:rsidRDefault="004C6F37" w:rsidP="00363D4C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14</w:t>
            </w:r>
          </w:p>
          <w:p w14:paraId="2DB23E6B" w14:textId="77777777" w:rsidR="00363D4C" w:rsidRDefault="004C6F37" w:rsidP="00363D4C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15</w:t>
            </w:r>
          </w:p>
          <w:p w14:paraId="2A116A49" w14:textId="77777777" w:rsidR="00363D4C" w:rsidRPr="00940F8D" w:rsidRDefault="004C6F37" w:rsidP="00363D4C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16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3D12" w14:textId="77777777" w:rsidR="00FF472E" w:rsidRPr="00940F8D" w:rsidRDefault="00FF472E" w:rsidP="00685FBF">
            <w:pPr>
              <w:pStyle w:val="31"/>
              <w:spacing w:after="0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40F8D">
              <w:rPr>
                <w:b/>
                <w:bCs/>
                <w:sz w:val="24"/>
                <w:szCs w:val="24"/>
              </w:rPr>
              <w:t>Требования к оформлению и защите научного исследования</w:t>
            </w:r>
          </w:p>
          <w:p w14:paraId="715ED179" w14:textId="77777777" w:rsidR="00363D4C" w:rsidRDefault="00FF472E" w:rsidP="00685FBF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 xml:space="preserve">Требования к оформлению титульного листа и плана работы. </w:t>
            </w:r>
          </w:p>
          <w:p w14:paraId="5D970B90" w14:textId="77777777" w:rsidR="00363D4C" w:rsidRDefault="00FF472E" w:rsidP="00685FBF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>Различные виды планов в зависимости от характера проведенного исследования.</w:t>
            </w:r>
          </w:p>
          <w:p w14:paraId="06A36FDA" w14:textId="77777777" w:rsidR="00363D4C" w:rsidRDefault="00FF472E" w:rsidP="00685FBF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 xml:space="preserve">Подготовка и окончательное оформление списка литературы, примерное количество используемой литературы для исследования. </w:t>
            </w:r>
          </w:p>
          <w:p w14:paraId="4706BE2F" w14:textId="77777777" w:rsidR="00FF472E" w:rsidRPr="00940F8D" w:rsidRDefault="00FF472E" w:rsidP="00685FBF">
            <w:pPr>
              <w:pStyle w:val="31"/>
              <w:spacing w:after="0"/>
              <w:ind w:left="0"/>
              <w:jc w:val="both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>Требования к орфографической и стилистической грамотности работы, к соблюдению технических правил: поля, сноски, красные строки и т.д.</w:t>
            </w:r>
            <w:r w:rsidR="007E4704">
              <w:rPr>
                <w:bCs/>
                <w:sz w:val="24"/>
                <w:szCs w:val="24"/>
              </w:rPr>
              <w:t xml:space="preserve"> Требования к презентации.</w:t>
            </w:r>
          </w:p>
          <w:p w14:paraId="68BAEF8E" w14:textId="77777777" w:rsidR="00363D4C" w:rsidRDefault="00FF472E" w:rsidP="00685FBF">
            <w:pPr>
              <w:tabs>
                <w:tab w:val="left" w:pos="1080"/>
              </w:tabs>
              <w:jc w:val="both"/>
              <w:rPr>
                <w:bCs/>
              </w:rPr>
            </w:pPr>
            <w:r w:rsidRPr="00940F8D">
              <w:rPr>
                <w:bCs/>
              </w:rPr>
              <w:t xml:space="preserve">Возможные варианты защиты исследовательской работы. </w:t>
            </w:r>
          </w:p>
          <w:p w14:paraId="66851CA9" w14:textId="77777777" w:rsidR="00FF472E" w:rsidRPr="00940F8D" w:rsidRDefault="00FF472E" w:rsidP="00685FBF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 w:rsidRPr="00940F8D">
              <w:rPr>
                <w:bCs/>
              </w:rPr>
              <w:t>Оформление отзыва руководителя и рецензии.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BA965D3" w14:textId="77777777" w:rsidR="00FF472E" w:rsidRPr="00A77C5F" w:rsidRDefault="000E3791" w:rsidP="007E4704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0EBE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7DA95131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BB7BD6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AA2AD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9D6" w14:textId="77777777" w:rsidR="00FF472E" w:rsidRPr="00940F8D" w:rsidRDefault="00FF472E" w:rsidP="00685FBF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9A7990D" w14:textId="77777777" w:rsidR="00FF472E" w:rsidRPr="00A77C5F" w:rsidRDefault="00FF472E" w:rsidP="007E4704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DA77E68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6B6EC7B0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9CB6D7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1A2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8A10" w14:textId="77777777" w:rsidR="00FF472E" w:rsidRDefault="00FF472E" w:rsidP="00685FBF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занятия.</w:t>
            </w:r>
          </w:p>
          <w:p w14:paraId="1B2E7A15" w14:textId="77777777" w:rsidR="007E4704" w:rsidRPr="007E4704" w:rsidRDefault="007E4704" w:rsidP="00685FBF">
            <w:pPr>
              <w:tabs>
                <w:tab w:val="left" w:pos="1080"/>
              </w:tabs>
              <w:jc w:val="both"/>
              <w:rPr>
                <w:bCs/>
              </w:rPr>
            </w:pPr>
            <w:r>
              <w:rPr>
                <w:bCs/>
              </w:rPr>
              <w:t>Изучение требований нормоконтроля</w:t>
            </w:r>
          </w:p>
          <w:p w14:paraId="610E2B2E" w14:textId="77777777" w:rsidR="007E4704" w:rsidRPr="007E4704" w:rsidRDefault="007E4704" w:rsidP="00685FBF">
            <w:pPr>
              <w:tabs>
                <w:tab w:val="left" w:pos="1080"/>
              </w:tabs>
              <w:jc w:val="both"/>
              <w:rPr>
                <w:bCs/>
              </w:rPr>
            </w:pPr>
            <w:r>
              <w:rPr>
                <w:bCs/>
              </w:rPr>
              <w:t>Подготовка выступления к защите работы.</w:t>
            </w:r>
          </w:p>
          <w:p w14:paraId="779B5C59" w14:textId="77777777" w:rsidR="00FF472E" w:rsidRPr="006734FE" w:rsidRDefault="007E4704" w:rsidP="007476A6">
            <w:pPr>
              <w:tabs>
                <w:tab w:val="left" w:pos="1080"/>
              </w:tabs>
              <w:jc w:val="both"/>
              <w:rPr>
                <w:bCs/>
              </w:rPr>
            </w:pPr>
            <w:r>
              <w:rPr>
                <w:bCs/>
              </w:rPr>
              <w:t>Подготовка презентации к защите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E32BDF7" w14:textId="77777777" w:rsidR="00363D4C" w:rsidRPr="00A77C5F" w:rsidRDefault="00363D4C" w:rsidP="007E4704">
            <w:pPr>
              <w:jc w:val="center"/>
            </w:pPr>
          </w:p>
          <w:p w14:paraId="1BAE7B7C" w14:textId="77777777" w:rsidR="00FF472E" w:rsidRPr="00A77C5F" w:rsidRDefault="00A77C5F" w:rsidP="007E4704">
            <w:pPr>
              <w:jc w:val="center"/>
            </w:pPr>
            <w:r w:rsidRPr="00A77C5F"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3DB" w14:textId="77777777" w:rsidR="00FF472E" w:rsidRPr="00940F8D" w:rsidRDefault="00B511C4" w:rsidP="00A87E54">
            <w:pPr>
              <w:jc w:val="center"/>
            </w:pPr>
            <w:r>
              <w:t>2</w:t>
            </w:r>
          </w:p>
        </w:tc>
      </w:tr>
      <w:tr w:rsidR="00FF472E" w:rsidRPr="00940F8D" w14:paraId="0DA2846E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EF8E72" w14:textId="77777777" w:rsidR="00FF472E" w:rsidRPr="00206665" w:rsidRDefault="00FF472E" w:rsidP="008C1C44">
            <w:pPr>
              <w:pStyle w:val="2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>Раздел 3</w:t>
            </w:r>
            <w:r w:rsidRPr="00206665">
              <w:rPr>
                <w:bCs w:val="0"/>
                <w:sz w:val="24"/>
                <w:szCs w:val="24"/>
              </w:rPr>
              <w:t xml:space="preserve">. Инновационная деятельность учителя </w:t>
            </w:r>
            <w:r w:rsidR="009B32E8" w:rsidRPr="009B32E8">
              <w:rPr>
                <w:bCs w:val="0"/>
                <w:sz w:val="24"/>
                <w:szCs w:val="24"/>
              </w:rPr>
              <w:t>начальных классов</w:t>
            </w:r>
            <w:r w:rsidR="009B32E8">
              <w:rPr>
                <w:bCs w:val="0"/>
                <w:sz w:val="24"/>
                <w:szCs w:val="24"/>
              </w:rPr>
              <w:t>.</w:t>
            </w:r>
          </w:p>
          <w:p w14:paraId="68386748" w14:textId="77777777" w:rsidR="00FF472E" w:rsidRPr="00940F8D" w:rsidRDefault="00FF472E" w:rsidP="009B32E8">
            <w:pPr>
              <w:pStyle w:val="2"/>
              <w:rPr>
                <w:b w:val="0"/>
                <w:bCs w:val="0"/>
              </w:rPr>
            </w:pPr>
            <w:r>
              <w:rPr>
                <w:sz w:val="24"/>
                <w:szCs w:val="24"/>
              </w:rPr>
              <w:t>Тема 3.1 Инноваци</w:t>
            </w:r>
            <w:r w:rsidR="009B32E8">
              <w:rPr>
                <w:sz w:val="24"/>
                <w:szCs w:val="24"/>
              </w:rPr>
              <w:t>онные педагогические технологии.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404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5A5" w14:textId="77777777" w:rsidR="00FF472E" w:rsidRDefault="00FF472E" w:rsidP="008C1C44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Инноваци</w:t>
            </w:r>
            <w:r w:rsidR="009B32E8">
              <w:rPr>
                <w:sz w:val="24"/>
                <w:szCs w:val="24"/>
              </w:rPr>
              <w:t>онные педагогические технологии.</w:t>
            </w:r>
          </w:p>
          <w:p w14:paraId="40B84CC3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Понятие о технологиях. Классификация педагогических технологий. </w:t>
            </w:r>
          </w:p>
          <w:p w14:paraId="7965BC2A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 w:rsidRPr="00FB2FF5">
              <w:rPr>
                <w:b w:val="0"/>
                <w:sz w:val="24"/>
                <w:szCs w:val="24"/>
              </w:rPr>
              <w:t>Личностно-ориентированные технологии</w:t>
            </w:r>
            <w:r>
              <w:rPr>
                <w:b w:val="0"/>
                <w:sz w:val="24"/>
                <w:szCs w:val="24"/>
              </w:rPr>
              <w:t xml:space="preserve">. </w:t>
            </w:r>
          </w:p>
          <w:p w14:paraId="4EF0839B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Игровые технологии.</w:t>
            </w:r>
          </w:p>
          <w:p w14:paraId="7BF59DF5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Технология проблемного обучения. </w:t>
            </w:r>
          </w:p>
          <w:p w14:paraId="18B9B93E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Технология индивидуализации обучения (Инге Унт, А.С.Границкая, В.Д. Шадриков). </w:t>
            </w:r>
          </w:p>
          <w:p w14:paraId="28042F1B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Технология групповой деятельности (рупповые технологии). </w:t>
            </w:r>
          </w:p>
          <w:p w14:paraId="438FDF66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Коллективный способ обучения.(А.Г.Ривин, В.К. Дьяченко). </w:t>
            </w:r>
          </w:p>
          <w:p w14:paraId="017A1590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Технология уровневой дифференциации. </w:t>
            </w:r>
          </w:p>
          <w:p w14:paraId="4399F00E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Технология модульного обучения. </w:t>
            </w:r>
          </w:p>
          <w:p w14:paraId="039B3284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Информационно-коммуникационные технологии. </w:t>
            </w:r>
          </w:p>
          <w:p w14:paraId="73EDA055" w14:textId="77777777" w:rsidR="00363D4C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Компьютерные технологии. </w:t>
            </w:r>
          </w:p>
          <w:p w14:paraId="7E2CC76C" w14:textId="77777777" w:rsidR="00FF472E" w:rsidRDefault="00FF472E" w:rsidP="008C1C44">
            <w:pPr>
              <w:pStyle w:val="2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Здоровьесберегающие технологии.</w:t>
            </w:r>
          </w:p>
          <w:p w14:paraId="16EB85D4" w14:textId="77777777" w:rsidR="00FF472E" w:rsidRDefault="00FF472E" w:rsidP="008C1C44">
            <w:r>
              <w:t>Педагогические технологии авторских школ.</w:t>
            </w:r>
          </w:p>
          <w:p w14:paraId="6479D8C6" w14:textId="77777777" w:rsidR="00FF472E" w:rsidRPr="00FB2FF5" w:rsidRDefault="00FF472E" w:rsidP="008C1C44">
            <w:r>
              <w:t>Технологии развивающего обучения.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E1E10" w14:textId="77777777" w:rsidR="00FF472E" w:rsidRPr="00A77C5F" w:rsidRDefault="000E3791" w:rsidP="00363D4C">
            <w:pPr>
              <w:jc w:val="center"/>
            </w:pPr>
            <w:r w:rsidRPr="00A77C5F"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542880" w14:textId="77777777" w:rsidR="00FF472E" w:rsidRDefault="00FF472E" w:rsidP="008C1C44">
            <w:pPr>
              <w:jc w:val="center"/>
            </w:pPr>
          </w:p>
        </w:tc>
      </w:tr>
      <w:tr w:rsidR="00FF472E" w:rsidRPr="00940F8D" w14:paraId="21E0C6F9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F1FD7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5790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3510" w14:textId="77777777" w:rsidR="00FF472E" w:rsidRDefault="00FF472E" w:rsidP="008C1C44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96321" w14:textId="77777777" w:rsidR="00FF472E" w:rsidRPr="00A77C5F" w:rsidRDefault="00FF472E" w:rsidP="008C1C44">
            <w:pPr>
              <w:jc w:val="center"/>
            </w:pPr>
            <w:r w:rsidRPr="00A77C5F">
              <w:t>не предусмотрено</w:t>
            </w:r>
          </w:p>
          <w:p w14:paraId="197CCB4C" w14:textId="77777777" w:rsidR="00FF472E" w:rsidRPr="00A77C5F" w:rsidRDefault="00FF472E" w:rsidP="008C1C44"/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8FE212" w14:textId="77777777" w:rsidR="00FF472E" w:rsidRDefault="00FF472E" w:rsidP="008C1C44">
            <w:pPr>
              <w:jc w:val="center"/>
            </w:pPr>
          </w:p>
        </w:tc>
      </w:tr>
      <w:tr w:rsidR="00FF472E" w:rsidRPr="00940F8D" w14:paraId="4A5BEAE5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E10A7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BA79" w14:textId="77777777" w:rsidR="00FF472E" w:rsidRDefault="00FF472E" w:rsidP="008C1C44">
            <w:pPr>
              <w:jc w:val="center"/>
              <w:rPr>
                <w:rFonts w:eastAsia="Calibri"/>
                <w:bCs/>
              </w:rPr>
            </w:pPr>
          </w:p>
          <w:p w14:paraId="4A2B8BB3" w14:textId="77777777" w:rsidR="00363D4C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17</w:t>
            </w:r>
          </w:p>
          <w:p w14:paraId="039B2068" w14:textId="77777777" w:rsidR="00363D4C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18</w:t>
            </w:r>
          </w:p>
          <w:p w14:paraId="7136E91B" w14:textId="77777777" w:rsidR="004C6F37" w:rsidRDefault="004C6F37" w:rsidP="008C1C44">
            <w:pPr>
              <w:jc w:val="center"/>
              <w:rPr>
                <w:rFonts w:eastAsia="Calibri"/>
                <w:bCs/>
              </w:rPr>
            </w:pPr>
          </w:p>
          <w:p w14:paraId="62999AE8" w14:textId="77777777" w:rsidR="004C6F37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19</w:t>
            </w:r>
          </w:p>
          <w:p w14:paraId="39D897EA" w14:textId="77777777" w:rsidR="004C6F37" w:rsidRPr="00940F8D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20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B97C" w14:textId="77777777" w:rsidR="00FF472E" w:rsidRDefault="00FF472E" w:rsidP="008C1C44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занятия.</w:t>
            </w:r>
          </w:p>
          <w:p w14:paraId="12009CD9" w14:textId="77777777" w:rsidR="004C6F37" w:rsidRDefault="004C6F37" w:rsidP="004C6F37">
            <w:r>
              <w:t>Составление фрагмента урока с игровыми технологиями.</w:t>
            </w:r>
          </w:p>
          <w:p w14:paraId="3C8DD94B" w14:textId="77777777" w:rsidR="004C6F37" w:rsidRDefault="004C6F37" w:rsidP="004C6F37">
            <w:r>
              <w:t>Составление конспекта урока с использованием технологии развивающего обучения.</w:t>
            </w:r>
          </w:p>
          <w:p w14:paraId="28D5EF62" w14:textId="77777777" w:rsidR="004C6F37" w:rsidRDefault="004C6F37" w:rsidP="004C6F37">
            <w:r>
              <w:t xml:space="preserve">Технология групповой деятельности (групповые технологии). </w:t>
            </w:r>
          </w:p>
          <w:p w14:paraId="324D53FA" w14:textId="77777777" w:rsidR="00FF472E" w:rsidRPr="001275AC" w:rsidRDefault="004C6F37" w:rsidP="004C6F37">
            <w:r>
              <w:t>Составление таблицы «Инновационные педагогические технологии»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B5B56" w14:textId="77777777" w:rsidR="00FF472E" w:rsidRPr="00A77C5F" w:rsidRDefault="004C6F37" w:rsidP="00363D4C">
            <w:pPr>
              <w:jc w:val="center"/>
            </w:pPr>
            <w:r w:rsidRPr="00A77C5F"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D0F3" w14:textId="77777777" w:rsidR="00FF472E" w:rsidRDefault="00B511C4" w:rsidP="008C1C44">
            <w:pPr>
              <w:jc w:val="center"/>
            </w:pPr>
            <w:r>
              <w:t>2</w:t>
            </w:r>
          </w:p>
        </w:tc>
      </w:tr>
      <w:tr w:rsidR="00FF472E" w:rsidRPr="00940F8D" w14:paraId="03BBEF88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4F2D55" w14:textId="77777777" w:rsidR="00FF472E" w:rsidRPr="00940F8D" w:rsidRDefault="00FF472E" w:rsidP="008C1C44">
            <w:pPr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Тема</w:t>
            </w:r>
            <w:r>
              <w:rPr>
                <w:rFonts w:eastAsia="Calibri"/>
                <w:b/>
                <w:bCs/>
              </w:rPr>
              <w:t xml:space="preserve"> 3.2. О</w:t>
            </w:r>
            <w:r w:rsidRPr="00940F8D">
              <w:rPr>
                <w:rFonts w:eastAsia="Calibri"/>
                <w:b/>
                <w:bCs/>
              </w:rPr>
              <w:t>сновы проектной деятельности в образовании.</w:t>
            </w:r>
          </w:p>
          <w:p w14:paraId="4F8ADD0F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77B8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9D92" w14:textId="77777777" w:rsidR="00343840" w:rsidRPr="00940F8D" w:rsidRDefault="00343840" w:rsidP="00343840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</w:t>
            </w:r>
            <w:r w:rsidRPr="00940F8D">
              <w:rPr>
                <w:rFonts w:eastAsia="Calibri"/>
                <w:b/>
                <w:bCs/>
              </w:rPr>
              <w:t>сновы проектной деятельности в образовании.</w:t>
            </w:r>
          </w:p>
          <w:p w14:paraId="6E99A7B4" w14:textId="77777777" w:rsidR="00363D4C" w:rsidRDefault="00FF472E" w:rsidP="008C1C44">
            <w:pPr>
              <w:jc w:val="both"/>
            </w:pPr>
            <w:r w:rsidRPr="00940F8D">
              <w:t xml:space="preserve">Проектная деятельность в образовании. </w:t>
            </w:r>
          </w:p>
          <w:p w14:paraId="17C3910A" w14:textId="77777777" w:rsidR="00FF472E" w:rsidRPr="00940F8D" w:rsidRDefault="00FF472E" w:rsidP="008C1C44">
            <w:pPr>
              <w:jc w:val="both"/>
            </w:pPr>
            <w:r w:rsidRPr="00940F8D">
              <w:t>Типология проектов в образовании.</w:t>
            </w:r>
          </w:p>
          <w:p w14:paraId="449FEECB" w14:textId="77777777" w:rsidR="00363D4C" w:rsidRDefault="00FF472E" w:rsidP="009B32E8">
            <w:r w:rsidRPr="00940F8D">
              <w:t xml:space="preserve">Принципы конструирования и проектирования индивидуальных образовательных программ (проектов). </w:t>
            </w:r>
          </w:p>
          <w:p w14:paraId="4698CA7F" w14:textId="77777777" w:rsidR="00363D4C" w:rsidRDefault="00FF472E" w:rsidP="009B32E8">
            <w:r w:rsidRPr="00940F8D">
              <w:t xml:space="preserve">Цели, задачи и планирование исследовательской и проектной деятельности в </w:t>
            </w:r>
            <w:r w:rsidR="009B32E8">
              <w:t>НОО</w:t>
            </w:r>
            <w:r w:rsidRPr="00940F8D">
              <w:t>.</w:t>
            </w:r>
          </w:p>
          <w:p w14:paraId="6E9D416D" w14:textId="77777777" w:rsidR="00363D4C" w:rsidRDefault="00FF472E" w:rsidP="009B32E8">
            <w:r w:rsidRPr="00940F8D">
              <w:t xml:space="preserve">Этапы работы над проектом: диагностика, целеполагание, поиск информации, разработка и оформление проекта, защита проекта, реализация на практике, рефлексия. </w:t>
            </w:r>
          </w:p>
          <w:p w14:paraId="21E3E3E4" w14:textId="77777777" w:rsidR="00363D4C" w:rsidRDefault="00FF472E" w:rsidP="009B32E8">
            <w:r w:rsidRPr="00940F8D">
              <w:t xml:space="preserve">Деятельность на различных этапах проектирования. </w:t>
            </w:r>
          </w:p>
          <w:p w14:paraId="3EAA6DE1" w14:textId="77777777" w:rsidR="00363D4C" w:rsidRDefault="00FF472E" w:rsidP="009B32E8">
            <w:r w:rsidRPr="00940F8D">
              <w:t xml:space="preserve">Трудности при проектировании. </w:t>
            </w:r>
          </w:p>
          <w:p w14:paraId="2B463897" w14:textId="77777777" w:rsidR="00363D4C" w:rsidRDefault="00FF472E" w:rsidP="009B32E8">
            <w:r w:rsidRPr="00940F8D">
              <w:t>Рейтинговая оценка проекта</w:t>
            </w:r>
            <w:r>
              <w:t>.</w:t>
            </w:r>
          </w:p>
          <w:p w14:paraId="3FF5C941" w14:textId="77777777" w:rsidR="00FF472E" w:rsidRPr="007E4704" w:rsidRDefault="00FF472E" w:rsidP="009B32E8">
            <w:r w:rsidRPr="007E4704">
              <w:rPr>
                <w:bCs/>
              </w:rPr>
              <w:t>Методика организации проектной деятельности школьников.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33698A1" w14:textId="77777777" w:rsidR="00FF472E" w:rsidRPr="00A77C5F" w:rsidRDefault="000E3791" w:rsidP="00E4448D">
            <w:pPr>
              <w:jc w:val="center"/>
            </w:pPr>
            <w:r w:rsidRPr="00A77C5F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08A4668" w14:textId="77777777" w:rsidR="00FF472E" w:rsidRPr="00940F8D" w:rsidRDefault="00FF472E" w:rsidP="008C1C44">
            <w:pPr>
              <w:jc w:val="center"/>
            </w:pPr>
          </w:p>
        </w:tc>
      </w:tr>
      <w:tr w:rsidR="00FF472E" w:rsidRPr="00940F8D" w14:paraId="72095D87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0EFAC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8D52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7BF3" w14:textId="77777777" w:rsidR="00FF472E" w:rsidRDefault="00FF472E" w:rsidP="008C1C44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00E81A" w14:textId="77777777" w:rsidR="00FF472E" w:rsidRPr="00A77C5F" w:rsidRDefault="00FF472E" w:rsidP="007E4704">
            <w:pPr>
              <w:jc w:val="center"/>
            </w:pPr>
            <w:r w:rsidRPr="00A77C5F">
              <w:t>не предусмотрено</w:t>
            </w:r>
          </w:p>
          <w:p w14:paraId="6ED50A94" w14:textId="77777777" w:rsidR="00FF472E" w:rsidRPr="00A77C5F" w:rsidRDefault="00FF472E" w:rsidP="007E4704">
            <w:pPr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03C77F" w14:textId="77777777" w:rsidR="00FF472E" w:rsidRDefault="00FF472E" w:rsidP="008C1C44">
            <w:pPr>
              <w:jc w:val="center"/>
            </w:pPr>
          </w:p>
        </w:tc>
      </w:tr>
      <w:tr w:rsidR="00FF472E" w:rsidRPr="00940F8D" w14:paraId="70095507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5F0C3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842" w14:textId="77777777" w:rsidR="00FF472E" w:rsidRDefault="00FF472E" w:rsidP="008C1C44">
            <w:pPr>
              <w:jc w:val="center"/>
              <w:rPr>
                <w:rFonts w:eastAsia="Calibri"/>
                <w:bCs/>
              </w:rPr>
            </w:pPr>
          </w:p>
          <w:p w14:paraId="4D00B9B6" w14:textId="77777777" w:rsidR="00363D4C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21</w:t>
            </w:r>
          </w:p>
          <w:p w14:paraId="2FE15DE0" w14:textId="77777777" w:rsidR="004C6F37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22</w:t>
            </w:r>
          </w:p>
          <w:p w14:paraId="73DB1D48" w14:textId="77777777" w:rsidR="004C6F37" w:rsidRPr="00940F8D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23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5B3A" w14:textId="77777777" w:rsidR="00FF472E" w:rsidRDefault="00FF472E" w:rsidP="008C1C44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5A5B9483" w14:textId="77777777" w:rsidR="004C6F37" w:rsidRDefault="004C6F37" w:rsidP="008C1C44">
            <w:pPr>
              <w:tabs>
                <w:tab w:val="left" w:pos="1080"/>
              </w:tabs>
              <w:jc w:val="both"/>
              <w:rPr>
                <w:bCs/>
              </w:rPr>
            </w:pPr>
            <w:r>
              <w:rPr>
                <w:bCs/>
              </w:rPr>
              <w:t>Изучение и анализ учителей начальных классов</w:t>
            </w:r>
          </w:p>
          <w:p w14:paraId="065D5AA2" w14:textId="77777777" w:rsidR="00274209" w:rsidRDefault="00274209" w:rsidP="008C1C44">
            <w:pPr>
              <w:tabs>
                <w:tab w:val="left" w:pos="1080"/>
              </w:tabs>
              <w:jc w:val="both"/>
              <w:rPr>
                <w:bCs/>
              </w:rPr>
            </w:pPr>
            <w:r>
              <w:rPr>
                <w:bCs/>
              </w:rPr>
              <w:t>Создание проекта кабинета начальных классов.</w:t>
            </w:r>
          </w:p>
          <w:p w14:paraId="466AA1B0" w14:textId="77777777" w:rsidR="00FF472E" w:rsidRPr="00274209" w:rsidRDefault="00274209" w:rsidP="007476A6">
            <w:pPr>
              <w:tabs>
                <w:tab w:val="left" w:pos="1080"/>
              </w:tabs>
              <w:jc w:val="both"/>
              <w:rPr>
                <w:bCs/>
              </w:rPr>
            </w:pPr>
            <w:r w:rsidRPr="00223031">
              <w:rPr>
                <w:bCs/>
              </w:rPr>
              <w:t>Защита проекта</w:t>
            </w:r>
            <w:r>
              <w:rPr>
                <w:bCs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3C9B68E" w14:textId="77777777" w:rsidR="00363D4C" w:rsidRPr="00A77C5F" w:rsidRDefault="00363D4C" w:rsidP="007E4704">
            <w:pPr>
              <w:jc w:val="center"/>
            </w:pPr>
          </w:p>
          <w:p w14:paraId="6C6D225A" w14:textId="77777777" w:rsidR="00FF472E" w:rsidRPr="00A77C5F" w:rsidRDefault="00363D4C" w:rsidP="007E4704">
            <w:pPr>
              <w:jc w:val="center"/>
            </w:pPr>
            <w:r w:rsidRPr="00A77C5F"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BC73" w14:textId="77777777" w:rsidR="00FF472E" w:rsidRPr="00940F8D" w:rsidRDefault="00B511C4" w:rsidP="008C1C44">
            <w:pPr>
              <w:jc w:val="center"/>
            </w:pPr>
            <w:r>
              <w:t>2</w:t>
            </w:r>
          </w:p>
        </w:tc>
      </w:tr>
      <w:tr w:rsidR="00FF472E" w:rsidRPr="00940F8D" w14:paraId="2C045CB3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0FD1CC" w14:textId="77777777" w:rsidR="00FF472E" w:rsidRDefault="00FF472E" w:rsidP="00B56E92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Раздел 4. Методическая работа в сфере </w:t>
            </w:r>
            <w:r w:rsidR="009B32E8">
              <w:rPr>
                <w:rFonts w:eastAsia="Calibri"/>
                <w:b/>
                <w:bCs/>
              </w:rPr>
              <w:t>НОО</w:t>
            </w:r>
            <w:r>
              <w:rPr>
                <w:rFonts w:eastAsia="Calibri"/>
                <w:b/>
                <w:bCs/>
              </w:rPr>
              <w:t>.</w:t>
            </w:r>
          </w:p>
          <w:p w14:paraId="46F05A72" w14:textId="77777777" w:rsidR="00FF472E" w:rsidRPr="00940F8D" w:rsidRDefault="00FF472E" w:rsidP="009B32E8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</w:t>
            </w:r>
            <w:r w:rsidR="00343840">
              <w:rPr>
                <w:rFonts w:eastAsia="Calibri"/>
                <w:b/>
                <w:bCs/>
              </w:rPr>
              <w:t>.1. Учебно-методическое обеспечение образовательного процесса</w:t>
            </w:r>
            <w:r w:rsidR="009B32E8">
              <w:rPr>
                <w:rFonts w:eastAsia="Calibri"/>
                <w:b/>
                <w:bCs/>
              </w:rPr>
              <w:t>.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15E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107B" w14:textId="77777777" w:rsidR="009B32E8" w:rsidRDefault="00343840" w:rsidP="00685FBF">
            <w:pPr>
              <w:tabs>
                <w:tab w:val="left" w:pos="1080"/>
              </w:tabs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Учебно-методическое обеспечение образовательного процесса</w:t>
            </w:r>
            <w:r w:rsidR="009B32E8">
              <w:rPr>
                <w:rFonts w:eastAsia="Calibri"/>
                <w:b/>
                <w:bCs/>
              </w:rPr>
              <w:t>.</w:t>
            </w:r>
          </w:p>
          <w:p w14:paraId="749C1466" w14:textId="77777777" w:rsidR="00C20FED" w:rsidRDefault="00FF472E" w:rsidP="009C509D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 w:rsidRPr="009C509D">
              <w:rPr>
                <w:rFonts w:eastAsia="Calibri"/>
                <w:bCs/>
              </w:rPr>
              <w:t>Задачи, характеристика и содержание</w:t>
            </w:r>
            <w:r w:rsidR="009B32E8">
              <w:rPr>
                <w:rFonts w:eastAsia="Calibri"/>
                <w:bCs/>
              </w:rPr>
              <w:t xml:space="preserve"> учебно-методического комплекса.</w:t>
            </w:r>
          </w:p>
          <w:p w14:paraId="22C78577" w14:textId="77777777" w:rsidR="00C20FED" w:rsidRDefault="00E4448D" w:rsidP="009C509D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УМК для начальной школы. </w:t>
            </w:r>
          </w:p>
          <w:p w14:paraId="5B57FC2C" w14:textId="77777777" w:rsidR="00C20FED" w:rsidRDefault="00FF472E" w:rsidP="009C509D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Технология составления </w:t>
            </w:r>
            <w:r w:rsidRPr="009C509D">
              <w:rPr>
                <w:rFonts w:eastAsia="Calibri"/>
                <w:bCs/>
              </w:rPr>
              <w:t>учебно-методического комплекса.</w:t>
            </w:r>
          </w:p>
          <w:p w14:paraId="59720AEF" w14:textId="77777777" w:rsidR="00C20FED" w:rsidRDefault="00FF472E" w:rsidP="009C509D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Рабоч</w:t>
            </w:r>
            <w:r w:rsidR="009735CE">
              <w:rPr>
                <w:rFonts w:eastAsia="Calibri"/>
                <w:bCs/>
              </w:rPr>
              <w:t>ие</w:t>
            </w:r>
            <w:r>
              <w:rPr>
                <w:rFonts w:eastAsia="Calibri"/>
                <w:bCs/>
              </w:rPr>
              <w:t xml:space="preserve"> программ</w:t>
            </w:r>
            <w:r w:rsidR="009735CE">
              <w:rPr>
                <w:rFonts w:eastAsia="Calibri"/>
                <w:bCs/>
              </w:rPr>
              <w:t>ы</w:t>
            </w:r>
            <w:r w:rsidR="00B05A2B">
              <w:rPr>
                <w:rFonts w:eastAsia="Calibri"/>
                <w:bCs/>
              </w:rPr>
              <w:t xml:space="preserve"> </w:t>
            </w:r>
            <w:r w:rsidR="009735CE">
              <w:rPr>
                <w:rFonts w:eastAsia="Calibri"/>
                <w:bCs/>
              </w:rPr>
              <w:t>по предметам в начальной школе.</w:t>
            </w:r>
          </w:p>
          <w:p w14:paraId="071A62B2" w14:textId="77777777" w:rsidR="00C20FED" w:rsidRDefault="00FF472E" w:rsidP="009C509D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Вариативные программы. </w:t>
            </w:r>
          </w:p>
          <w:p w14:paraId="1A490169" w14:textId="77777777" w:rsidR="00C20FED" w:rsidRDefault="00FF472E" w:rsidP="009C509D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Требования к составлению рабочей программ</w:t>
            </w:r>
            <w:r w:rsidR="009735CE">
              <w:rPr>
                <w:rFonts w:eastAsia="Calibri"/>
                <w:bCs/>
              </w:rPr>
              <w:t>ы</w:t>
            </w:r>
            <w:r>
              <w:rPr>
                <w:rFonts w:eastAsia="Calibri"/>
                <w:bCs/>
              </w:rPr>
              <w:t xml:space="preserve"> в соответствии с ФГОС. Календарно-тематический план, требования к его составлению. </w:t>
            </w:r>
          </w:p>
          <w:p w14:paraId="7DC7DC34" w14:textId="77777777" w:rsidR="00FF472E" w:rsidRPr="00C20FED" w:rsidRDefault="00FF472E" w:rsidP="00685FBF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Учебники </w:t>
            </w:r>
            <w:r w:rsidR="009735CE">
              <w:rPr>
                <w:rFonts w:eastAsia="Calibri"/>
                <w:bCs/>
              </w:rPr>
              <w:t>и учебные пособия</w:t>
            </w:r>
            <w:r>
              <w:rPr>
                <w:rFonts w:eastAsia="Calibri"/>
                <w:bCs/>
              </w:rPr>
              <w:t>. Технологическая карта урока.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757A688" w14:textId="77777777" w:rsidR="00FF472E" w:rsidRPr="00A77C5F" w:rsidRDefault="000E3791" w:rsidP="007E4704">
            <w:pPr>
              <w:jc w:val="center"/>
            </w:pPr>
            <w:r w:rsidRPr="00A77C5F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9CA21E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5F71261A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505FC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6EE9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BCBB" w14:textId="77777777" w:rsidR="00FF472E" w:rsidRPr="00940F8D" w:rsidRDefault="00FF472E" w:rsidP="008C1C44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16F34D7" w14:textId="77777777" w:rsidR="00FF472E" w:rsidRPr="00A77C5F" w:rsidRDefault="00FF472E" w:rsidP="007E4704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4AECF5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76D31FEA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FAF01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80FF" w14:textId="77777777" w:rsidR="00FF472E" w:rsidRDefault="00FF472E" w:rsidP="00A87E54">
            <w:pPr>
              <w:jc w:val="center"/>
              <w:rPr>
                <w:rFonts w:eastAsia="Calibri"/>
                <w:bCs/>
              </w:rPr>
            </w:pPr>
          </w:p>
          <w:p w14:paraId="045682FE" w14:textId="77777777" w:rsidR="00C20FED" w:rsidRDefault="004C6F37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24</w:t>
            </w:r>
          </w:p>
          <w:p w14:paraId="05EC0146" w14:textId="77777777" w:rsidR="004C6F37" w:rsidRDefault="004C6F37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25</w:t>
            </w:r>
          </w:p>
          <w:p w14:paraId="49F99A58" w14:textId="77777777" w:rsidR="004C6F37" w:rsidRDefault="004C6F37" w:rsidP="00A87E54">
            <w:pPr>
              <w:jc w:val="center"/>
              <w:rPr>
                <w:rFonts w:eastAsia="Calibri"/>
                <w:bCs/>
              </w:rPr>
            </w:pPr>
          </w:p>
          <w:p w14:paraId="07A2F97D" w14:textId="77777777" w:rsidR="004C6F37" w:rsidRDefault="004C6F37" w:rsidP="00A87E54">
            <w:pPr>
              <w:jc w:val="center"/>
              <w:rPr>
                <w:rFonts w:eastAsia="Calibri"/>
                <w:bCs/>
              </w:rPr>
            </w:pPr>
          </w:p>
          <w:p w14:paraId="1249E9E2" w14:textId="77777777" w:rsidR="004C6F37" w:rsidRPr="00940F8D" w:rsidRDefault="004C6F37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26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42CB" w14:textId="77777777" w:rsidR="00FF472E" w:rsidRPr="006734FE" w:rsidRDefault="00FF472E" w:rsidP="006734FE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занятия.</w:t>
            </w:r>
          </w:p>
          <w:p w14:paraId="2A75285C" w14:textId="77777777" w:rsidR="009735CE" w:rsidRDefault="00FF472E" w:rsidP="00307AED">
            <w:r>
              <w:t>Изучение и анализ программ</w:t>
            </w:r>
            <w:r w:rsidR="007476A6">
              <w:t xml:space="preserve"> для начальной школы</w:t>
            </w:r>
            <w:r w:rsidR="009735CE">
              <w:t>.</w:t>
            </w:r>
          </w:p>
          <w:p w14:paraId="6B9A1741" w14:textId="77777777" w:rsidR="004C6F37" w:rsidRDefault="004C6F37" w:rsidP="007476A6">
            <w:pPr>
              <w:tabs>
                <w:tab w:val="left" w:pos="1080"/>
              </w:tabs>
              <w:jc w:val="both"/>
            </w:pPr>
            <w:r>
              <w:t>Разработка  КТП для конкретного класса (на основе примерных программ и с учетом возрастных и индивидуально-психологических особенностей обучающихся)</w:t>
            </w:r>
          </w:p>
          <w:p w14:paraId="117AFD8B" w14:textId="77777777" w:rsidR="00FF472E" w:rsidRPr="007476A6" w:rsidRDefault="00FF472E" w:rsidP="007476A6">
            <w:pPr>
              <w:tabs>
                <w:tab w:val="left" w:pos="1080"/>
              </w:tabs>
              <w:jc w:val="both"/>
            </w:pPr>
            <w:r>
              <w:t>Разработка и обсужде</w:t>
            </w:r>
            <w:r w:rsidR="009735CE">
              <w:t xml:space="preserve">ние технологической карты урока.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65D8AC0" w14:textId="77777777" w:rsidR="00C20FED" w:rsidRPr="00A77C5F" w:rsidRDefault="00C20FED" w:rsidP="007476A6">
            <w:pPr>
              <w:jc w:val="center"/>
            </w:pPr>
          </w:p>
          <w:p w14:paraId="3DA0A5A4" w14:textId="77777777" w:rsidR="00C20FED" w:rsidRPr="00A77C5F" w:rsidRDefault="00C20FED" w:rsidP="007476A6">
            <w:pPr>
              <w:jc w:val="center"/>
            </w:pPr>
          </w:p>
          <w:p w14:paraId="56FF5FC4" w14:textId="77777777" w:rsidR="00FF472E" w:rsidRPr="00A77C5F" w:rsidRDefault="007476A6" w:rsidP="007476A6">
            <w:pPr>
              <w:jc w:val="center"/>
            </w:pPr>
            <w:r w:rsidRPr="00A77C5F"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BE38" w14:textId="77777777" w:rsidR="00FF472E" w:rsidRPr="00940F8D" w:rsidRDefault="00B511C4" w:rsidP="00A87E54">
            <w:pPr>
              <w:jc w:val="center"/>
            </w:pPr>
            <w:r>
              <w:t>2</w:t>
            </w:r>
          </w:p>
        </w:tc>
      </w:tr>
      <w:tr w:rsidR="00FF472E" w:rsidRPr="00940F8D" w14:paraId="03EFEDE9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7C4F58" w14:textId="77777777" w:rsidR="00FF472E" w:rsidRPr="00940F8D" w:rsidRDefault="00FF472E" w:rsidP="009735CE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4.2 Содержание педагогических разработок </w:t>
            </w:r>
            <w:r w:rsidR="009735CE">
              <w:rPr>
                <w:rFonts w:eastAsia="Calibri"/>
                <w:b/>
                <w:bCs/>
              </w:rPr>
              <w:t>в области НОО</w:t>
            </w:r>
            <w:r>
              <w:rPr>
                <w:rFonts w:eastAsia="Calibri"/>
                <w:b/>
                <w:bCs/>
              </w:rPr>
              <w:t xml:space="preserve"> и требования к их презентации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95D8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661E" w14:textId="77777777" w:rsidR="00FF472E" w:rsidRDefault="00FF472E" w:rsidP="00685FBF">
            <w:pPr>
              <w:tabs>
                <w:tab w:val="left" w:pos="1080"/>
              </w:tabs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Содержание педагогических разработок </w:t>
            </w:r>
            <w:r w:rsidR="009735CE">
              <w:rPr>
                <w:rFonts w:eastAsia="Calibri"/>
                <w:b/>
                <w:bCs/>
              </w:rPr>
              <w:t>в области НОО</w:t>
            </w:r>
            <w:r>
              <w:rPr>
                <w:rFonts w:eastAsia="Calibri"/>
                <w:b/>
                <w:bCs/>
              </w:rPr>
              <w:t xml:space="preserve"> и требования к их презентации</w:t>
            </w:r>
          </w:p>
          <w:p w14:paraId="7D138741" w14:textId="77777777" w:rsidR="00C20FED" w:rsidRDefault="00FF472E" w:rsidP="009735CE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Задачи, характеристика и с</w:t>
            </w:r>
            <w:r w:rsidRPr="00533C6C">
              <w:rPr>
                <w:rFonts w:eastAsia="Calibri"/>
                <w:bCs/>
              </w:rPr>
              <w:t xml:space="preserve">одержание педагогических разработок </w:t>
            </w:r>
            <w:r w:rsidR="009735CE">
              <w:rPr>
                <w:rFonts w:eastAsia="Calibri"/>
                <w:bCs/>
              </w:rPr>
              <w:t>в области НОО</w:t>
            </w:r>
            <w:r w:rsidRPr="00533C6C">
              <w:rPr>
                <w:rFonts w:eastAsia="Calibri"/>
                <w:bCs/>
              </w:rPr>
              <w:t xml:space="preserve"> и требования к их презентации</w:t>
            </w:r>
            <w:r>
              <w:rPr>
                <w:rFonts w:eastAsia="Calibri"/>
                <w:bCs/>
              </w:rPr>
              <w:t xml:space="preserve">. </w:t>
            </w:r>
          </w:p>
          <w:p w14:paraId="7138BA34" w14:textId="77777777" w:rsidR="00C20FED" w:rsidRDefault="00FF472E" w:rsidP="009735CE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Научная статья, требования к ее написанию. </w:t>
            </w:r>
          </w:p>
          <w:p w14:paraId="284C44D1" w14:textId="77777777" w:rsidR="00C20FED" w:rsidRDefault="00FF472E" w:rsidP="009735CE">
            <w:pPr>
              <w:tabs>
                <w:tab w:val="left" w:pos="1080"/>
              </w:tabs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Требования к выступлению. </w:t>
            </w:r>
          </w:p>
          <w:p w14:paraId="10F8DD5F" w14:textId="77777777" w:rsidR="00C20FED" w:rsidRDefault="00FF472E" w:rsidP="009735CE">
            <w:pPr>
              <w:tabs>
                <w:tab w:val="left" w:pos="1080"/>
              </w:tabs>
              <w:jc w:val="both"/>
            </w:pPr>
            <w:r>
              <w:rPr>
                <w:rFonts w:eastAsia="Calibri"/>
                <w:bCs/>
              </w:rPr>
              <w:t>Презентация педагогических разработок.</w:t>
            </w:r>
          </w:p>
          <w:p w14:paraId="36513804" w14:textId="77777777" w:rsidR="00FF472E" w:rsidRPr="00533C6C" w:rsidRDefault="008C1C44" w:rsidP="009735CE">
            <w:pPr>
              <w:tabs>
                <w:tab w:val="left" w:pos="1080"/>
              </w:tabs>
              <w:jc w:val="both"/>
              <w:rPr>
                <w:bCs/>
              </w:rPr>
            </w:pPr>
            <w:r w:rsidRPr="00940F8D">
              <w:t>Методика подготовки и требования к устному выступлению, отчету</w:t>
            </w:r>
            <w:r>
              <w:t>.</w:t>
            </w:r>
            <w:r w:rsidR="00542DBF">
              <w:t xml:space="preserve"> Требования к созданию презентации.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4DEB543" w14:textId="77777777" w:rsidR="00FF472E" w:rsidRPr="00A77C5F" w:rsidRDefault="000E3791" w:rsidP="007E4704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DCB3F0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2115DDE7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6B074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D72" w14:textId="77777777" w:rsidR="00FF472E" w:rsidRPr="00940F8D" w:rsidRDefault="00FF472E" w:rsidP="00A87E5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6F1" w14:textId="77777777" w:rsidR="00FF472E" w:rsidRPr="00940F8D" w:rsidRDefault="00FF472E" w:rsidP="008C1C44">
            <w:pPr>
              <w:rPr>
                <w:b/>
              </w:rPr>
            </w:pPr>
            <w:r w:rsidRPr="00940F8D">
              <w:rPr>
                <w:b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12E4252A" w14:textId="77777777" w:rsidR="00FF472E" w:rsidRPr="00A77C5F" w:rsidRDefault="00FF472E" w:rsidP="007E4704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572683D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47B29F9C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EB66A" w14:textId="77777777" w:rsidR="00FF472E" w:rsidRPr="00940F8D" w:rsidRDefault="00FF472E" w:rsidP="00B56E92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F600" w14:textId="77777777" w:rsidR="00FF472E" w:rsidRDefault="00FF472E" w:rsidP="00A87E54">
            <w:pPr>
              <w:jc w:val="center"/>
              <w:rPr>
                <w:rFonts w:eastAsia="Calibri"/>
                <w:bCs/>
              </w:rPr>
            </w:pPr>
          </w:p>
          <w:p w14:paraId="4C620A48" w14:textId="77777777" w:rsidR="00C20FED" w:rsidRDefault="004C6F37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27</w:t>
            </w:r>
          </w:p>
          <w:p w14:paraId="68315368" w14:textId="77777777" w:rsidR="004C6F37" w:rsidRDefault="004C6F37" w:rsidP="00A87E54">
            <w:pPr>
              <w:jc w:val="center"/>
              <w:rPr>
                <w:rFonts w:eastAsia="Calibri"/>
                <w:bCs/>
              </w:rPr>
            </w:pPr>
          </w:p>
          <w:p w14:paraId="4759A229" w14:textId="77777777" w:rsidR="004C6F37" w:rsidRPr="00940F8D" w:rsidRDefault="004C6F37" w:rsidP="00A87E5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28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CF84" w14:textId="77777777" w:rsidR="00FF472E" w:rsidRDefault="00FF472E" w:rsidP="008C1C44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занятия.</w:t>
            </w:r>
          </w:p>
          <w:p w14:paraId="515BE5E0" w14:textId="77777777" w:rsidR="00FF472E" w:rsidRDefault="00FF472E" w:rsidP="007476A6">
            <w:pPr>
              <w:tabs>
                <w:tab w:val="left" w:pos="1080"/>
              </w:tabs>
              <w:jc w:val="both"/>
              <w:rPr>
                <w:bCs/>
              </w:rPr>
            </w:pPr>
            <w:r w:rsidRPr="00533C6C">
              <w:rPr>
                <w:bCs/>
              </w:rPr>
              <w:t xml:space="preserve">Выступление на методическом объединении учителей </w:t>
            </w:r>
            <w:r w:rsidR="009735CE" w:rsidRPr="009B32E8">
              <w:t>начальных классов</w:t>
            </w:r>
            <w:r w:rsidR="00B05A2B">
              <w:t xml:space="preserve"> </w:t>
            </w:r>
            <w:r w:rsidRPr="00533C6C">
              <w:rPr>
                <w:bCs/>
              </w:rPr>
              <w:t>(деловая игра).</w:t>
            </w:r>
          </w:p>
          <w:p w14:paraId="4D8EA3EE" w14:textId="77777777" w:rsidR="004C6F37" w:rsidRPr="009C509D" w:rsidRDefault="004C6F37" w:rsidP="007476A6">
            <w:pPr>
              <w:tabs>
                <w:tab w:val="left" w:pos="1080"/>
              </w:tabs>
              <w:jc w:val="both"/>
              <w:rPr>
                <w:bCs/>
              </w:rPr>
            </w:pPr>
            <w:r w:rsidRPr="00187E44">
              <w:t>Проведение экспресс</w:t>
            </w:r>
            <w:r>
              <w:t xml:space="preserve"> </w:t>
            </w:r>
            <w:r w:rsidRPr="00187E44">
              <w:t>-консул</w:t>
            </w:r>
            <w:r>
              <w:t>ь</w:t>
            </w:r>
            <w:r w:rsidRPr="00187E44">
              <w:t>тации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433CE54" w14:textId="77777777" w:rsidR="00FF472E" w:rsidRPr="00A77C5F" w:rsidRDefault="00FF472E" w:rsidP="007476A6"/>
          <w:p w14:paraId="027F69CD" w14:textId="77777777" w:rsidR="00FF472E" w:rsidRPr="00A77C5F" w:rsidRDefault="004C6F37" w:rsidP="007E4704">
            <w:pPr>
              <w:jc w:val="center"/>
            </w:pPr>
            <w:r w:rsidRPr="00A77C5F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858F" w14:textId="77777777" w:rsidR="00FF472E" w:rsidRPr="00940F8D" w:rsidRDefault="00B511C4" w:rsidP="00A87E54">
            <w:pPr>
              <w:jc w:val="center"/>
            </w:pPr>
            <w:r>
              <w:t>2</w:t>
            </w:r>
          </w:p>
        </w:tc>
      </w:tr>
      <w:tr w:rsidR="00FF472E" w:rsidRPr="00940F8D" w14:paraId="6C21E82C" w14:textId="77777777" w:rsidTr="004C6F37">
        <w:trPr>
          <w:cantSplit/>
        </w:trPr>
        <w:tc>
          <w:tcPr>
            <w:tcW w:w="31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A1FA5E" w14:textId="77777777" w:rsidR="00FF472E" w:rsidRPr="00940F8D" w:rsidRDefault="00FF472E" w:rsidP="008C1C44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4.3 Портфолио педагогических разработок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A1B2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053" w14:textId="77777777" w:rsidR="00FF472E" w:rsidRDefault="00FF472E" w:rsidP="008C1C44">
            <w:pPr>
              <w:tabs>
                <w:tab w:val="left" w:pos="1080"/>
              </w:tabs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Портфолио педагогических разработок</w:t>
            </w:r>
          </w:p>
          <w:p w14:paraId="45D95EA4" w14:textId="77777777" w:rsidR="00C20FED" w:rsidRDefault="00FF472E" w:rsidP="008C1C44">
            <w:pPr>
              <w:tabs>
                <w:tab w:val="left" w:pos="1080"/>
              </w:tabs>
              <w:jc w:val="both"/>
            </w:pPr>
            <w:r w:rsidRPr="00940F8D">
              <w:t>Методика создания портфолио</w:t>
            </w:r>
            <w:r w:rsidR="008C1C44">
              <w:t xml:space="preserve">. </w:t>
            </w:r>
          </w:p>
          <w:p w14:paraId="3F10A626" w14:textId="77777777" w:rsidR="00C20FED" w:rsidRDefault="008C1C44" w:rsidP="008C1C44">
            <w:pPr>
              <w:tabs>
                <w:tab w:val="left" w:pos="1080"/>
              </w:tabs>
              <w:jc w:val="both"/>
            </w:pPr>
            <w:r>
              <w:t xml:space="preserve">Структура портфолио. </w:t>
            </w:r>
          </w:p>
          <w:p w14:paraId="7CC2E135" w14:textId="77777777" w:rsidR="00FF472E" w:rsidRPr="00940F8D" w:rsidRDefault="008C1C44" w:rsidP="008C1C44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>
              <w:t>Требования к составлению портфолио педагога.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B46B38D" w14:textId="77777777" w:rsidR="00FF472E" w:rsidRPr="00A77C5F" w:rsidRDefault="00DF275F" w:rsidP="007E4704">
            <w:pPr>
              <w:jc w:val="center"/>
            </w:pPr>
            <w:r w:rsidRPr="00A77C5F"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630775" w14:textId="77777777" w:rsidR="00FF472E" w:rsidRPr="00940F8D" w:rsidRDefault="00FF472E" w:rsidP="008C1C44">
            <w:pPr>
              <w:jc w:val="center"/>
            </w:pPr>
          </w:p>
        </w:tc>
      </w:tr>
      <w:tr w:rsidR="00FF472E" w:rsidRPr="00940F8D" w14:paraId="180812C2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D4C390" w14:textId="77777777" w:rsidR="00FF472E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5496" w14:textId="77777777" w:rsidR="00FF472E" w:rsidRPr="00940F8D" w:rsidRDefault="00FF472E" w:rsidP="008C1C44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E046" w14:textId="77777777" w:rsidR="00FF472E" w:rsidRDefault="00FF472E" w:rsidP="008C1C44">
            <w:pPr>
              <w:pStyle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Лабораторные работы.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74B8D8" w14:textId="77777777" w:rsidR="00FF472E" w:rsidRPr="00A77C5F" w:rsidRDefault="00FF472E" w:rsidP="00C20FED">
            <w:pPr>
              <w:jc w:val="center"/>
            </w:pPr>
            <w:r w:rsidRPr="00A77C5F">
              <w:t>не предусмотрено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E40105" w14:textId="77777777" w:rsidR="00FF472E" w:rsidRPr="00940F8D" w:rsidRDefault="00FF472E" w:rsidP="008C1C44">
            <w:pPr>
              <w:jc w:val="center"/>
            </w:pPr>
          </w:p>
        </w:tc>
      </w:tr>
      <w:tr w:rsidR="00FF472E" w:rsidRPr="00940F8D" w14:paraId="12903465" w14:textId="77777777" w:rsidTr="004C6F37">
        <w:trPr>
          <w:cantSplit/>
        </w:trPr>
        <w:tc>
          <w:tcPr>
            <w:tcW w:w="31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44C5C" w14:textId="77777777" w:rsidR="00FF472E" w:rsidRDefault="00FF472E" w:rsidP="008C1C44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1B85" w14:textId="77777777" w:rsidR="00FF472E" w:rsidRDefault="00FF472E" w:rsidP="008C1C44">
            <w:pPr>
              <w:jc w:val="center"/>
              <w:rPr>
                <w:rFonts w:eastAsia="Calibri"/>
                <w:bCs/>
              </w:rPr>
            </w:pPr>
          </w:p>
          <w:p w14:paraId="64D69CB3" w14:textId="77777777" w:rsidR="00C20FED" w:rsidRDefault="004C6F37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29</w:t>
            </w:r>
          </w:p>
          <w:p w14:paraId="184661B6" w14:textId="77777777" w:rsidR="00C20FED" w:rsidRPr="00940F8D" w:rsidRDefault="00C20FED" w:rsidP="008C1C44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3</w:t>
            </w:r>
            <w:r w:rsidR="004C6F37">
              <w:rPr>
                <w:rFonts w:eastAsia="Calibri"/>
                <w:bCs/>
              </w:rPr>
              <w:t>0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F0F" w14:textId="77777777" w:rsidR="00FF472E" w:rsidRDefault="00FF472E" w:rsidP="008C1C44">
            <w:pPr>
              <w:tabs>
                <w:tab w:val="left" w:pos="1080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14:paraId="4CC30847" w14:textId="77777777" w:rsidR="00FF472E" w:rsidRPr="00223031" w:rsidRDefault="00FF472E" w:rsidP="008C1C44">
            <w:pPr>
              <w:tabs>
                <w:tab w:val="left" w:pos="1080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Изучение и анализ портфолио педагога </w:t>
            </w:r>
          </w:p>
          <w:p w14:paraId="71215FDC" w14:textId="77777777" w:rsidR="00FF472E" w:rsidRPr="00C20FED" w:rsidRDefault="00FF472E" w:rsidP="008C1C44">
            <w:pPr>
              <w:tabs>
                <w:tab w:val="left" w:pos="1080"/>
              </w:tabs>
              <w:jc w:val="both"/>
              <w:rPr>
                <w:bCs/>
              </w:rPr>
            </w:pPr>
            <w:r w:rsidRPr="00223031">
              <w:rPr>
                <w:bCs/>
              </w:rPr>
              <w:t>Защита портфолио</w:t>
            </w:r>
            <w:r>
              <w:rPr>
                <w:bCs/>
              </w:rPr>
              <w:t xml:space="preserve"> по профессиональному модулю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867737C" w14:textId="77777777" w:rsidR="00FF472E" w:rsidRPr="00A77C5F" w:rsidRDefault="00FF472E" w:rsidP="008C1C44">
            <w:pPr>
              <w:jc w:val="both"/>
            </w:pPr>
          </w:p>
          <w:p w14:paraId="23C61991" w14:textId="77777777" w:rsidR="00FF472E" w:rsidRPr="00A77C5F" w:rsidRDefault="00FF472E" w:rsidP="008C1C44">
            <w:pPr>
              <w:jc w:val="both"/>
            </w:pPr>
          </w:p>
          <w:p w14:paraId="01CF8807" w14:textId="77777777" w:rsidR="00FF472E" w:rsidRPr="00A77C5F" w:rsidRDefault="004C6F37" w:rsidP="00C20FED">
            <w:pPr>
              <w:jc w:val="center"/>
            </w:pPr>
            <w:r w:rsidRPr="00A77C5F"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1870" w14:textId="77777777" w:rsidR="00FF472E" w:rsidRPr="00940F8D" w:rsidRDefault="00B511C4" w:rsidP="008C1C44">
            <w:pPr>
              <w:jc w:val="center"/>
            </w:pPr>
            <w:r>
              <w:t>2</w:t>
            </w:r>
          </w:p>
        </w:tc>
      </w:tr>
      <w:tr w:rsidR="00FF472E" w:rsidRPr="00940F8D" w14:paraId="2FEB21FD" w14:textId="77777777" w:rsidTr="00B56E92">
        <w:trPr>
          <w:cantSplit/>
          <w:trHeight w:val="4662"/>
        </w:trPr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6B78B" w14:textId="77777777" w:rsidR="00FF472E" w:rsidRPr="00940F8D" w:rsidRDefault="00FF472E" w:rsidP="00A87E54">
            <w:pPr>
              <w:jc w:val="center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Самостоятел</w:t>
            </w:r>
            <w:r>
              <w:rPr>
                <w:rFonts w:eastAsia="Calibri"/>
                <w:b/>
                <w:bCs/>
              </w:rPr>
              <w:t>ьная работа при изучении разделов</w:t>
            </w:r>
            <w:r w:rsidRPr="00940F8D">
              <w:rPr>
                <w:rFonts w:eastAsia="Calibri"/>
                <w:b/>
                <w:bCs/>
              </w:rPr>
              <w:t xml:space="preserve"> ПМ </w:t>
            </w:r>
          </w:p>
          <w:p w14:paraId="6B2C39D1" w14:textId="77777777" w:rsidR="00FF472E" w:rsidRPr="00940F8D" w:rsidRDefault="00FF472E" w:rsidP="00A06AC5">
            <w:pPr>
              <w:rPr>
                <w:b/>
              </w:rPr>
            </w:pPr>
            <w:r w:rsidRPr="00940F8D">
              <w:t>Систематическая проработка конспектов занятий и специальной психолого-педагогической и методической литературы (по вопросам к параграфам, главам учебных пособий, составленным преподавателем)</w:t>
            </w:r>
          </w:p>
          <w:p w14:paraId="1AB2FD77" w14:textId="77777777" w:rsidR="00FF472E" w:rsidRPr="00940F8D" w:rsidRDefault="00FF472E" w:rsidP="00A06AC5">
            <w:r w:rsidRPr="00940F8D">
              <w:t>Подготовка к практическим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14:paraId="5FB27F7E" w14:textId="77777777" w:rsidR="00996101" w:rsidRPr="00996101" w:rsidRDefault="00996101" w:rsidP="00996101">
            <w:r w:rsidRPr="00996101">
              <w:t>Разработать сообщения, рефераты, доклады, презентации.</w:t>
            </w:r>
          </w:p>
          <w:p w14:paraId="5DD1E6A1" w14:textId="77777777" w:rsidR="00FF472E" w:rsidRDefault="00542DBF" w:rsidP="00A66C89">
            <w:r>
              <w:t xml:space="preserve">Подготовка </w:t>
            </w:r>
            <w:r w:rsidR="00FF472E" w:rsidRPr="00940F8D">
              <w:t xml:space="preserve">  курсов</w:t>
            </w:r>
            <w:r w:rsidR="009735CE">
              <w:t>ой</w:t>
            </w:r>
            <w:r w:rsidR="00FF472E" w:rsidRPr="00940F8D">
              <w:t xml:space="preserve"> работ</w:t>
            </w:r>
            <w:r w:rsidR="009735CE">
              <w:t>ы</w:t>
            </w:r>
            <w:r w:rsidR="00FF472E" w:rsidRPr="00940F8D">
              <w:t>.</w:t>
            </w:r>
          </w:p>
          <w:p w14:paraId="588990DE" w14:textId="77777777" w:rsidR="00FF472E" w:rsidRPr="00940F8D" w:rsidRDefault="00542DBF" w:rsidP="00A06AC5">
            <w:pPr>
              <w:pStyle w:val="31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КТП </w:t>
            </w:r>
            <w:r w:rsidR="00FF472E" w:rsidRPr="00940F8D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класс </w:t>
            </w:r>
            <w:r w:rsidR="00FF472E" w:rsidRPr="00940F8D">
              <w:rPr>
                <w:sz w:val="24"/>
                <w:szCs w:val="24"/>
              </w:rPr>
              <w:t>на выбор студента).</w:t>
            </w:r>
          </w:p>
          <w:p w14:paraId="30878172" w14:textId="77777777" w:rsidR="00FF472E" w:rsidRPr="00940F8D" w:rsidRDefault="00FF472E" w:rsidP="00A06AC5">
            <w:r w:rsidRPr="00940F8D">
              <w:t>Составление доклада на педагогическом совете по определенной теме (на выбор студентов).</w:t>
            </w:r>
          </w:p>
          <w:p w14:paraId="597DC25C" w14:textId="77777777" w:rsidR="00FF472E" w:rsidRDefault="00FF472E" w:rsidP="00A06AC5">
            <w:r w:rsidRPr="00940F8D">
              <w:t>Составление списка педагогическо</w:t>
            </w:r>
            <w:r w:rsidR="00542DBF">
              <w:t xml:space="preserve">й литературы </w:t>
            </w:r>
            <w:r w:rsidRPr="00940F8D">
              <w:t>по определенной теме.</w:t>
            </w:r>
          </w:p>
          <w:p w14:paraId="48963C5B" w14:textId="77777777" w:rsidR="00996101" w:rsidRPr="00940F8D" w:rsidRDefault="00996101" w:rsidP="00A06AC5">
            <w:r w:rsidRPr="00940F8D">
              <w:t>Создание мультимедийной презентации выступления на методическом объединении по определенной теме (на выбор студентов).</w:t>
            </w:r>
          </w:p>
          <w:p w14:paraId="46964F57" w14:textId="77777777" w:rsidR="00FF472E" w:rsidRPr="00940F8D" w:rsidRDefault="00FF472E" w:rsidP="00A06AC5">
            <w:pPr>
              <w:pStyle w:val="31"/>
              <w:spacing w:after="0"/>
              <w:ind w:left="0"/>
              <w:rPr>
                <w:sz w:val="24"/>
                <w:szCs w:val="24"/>
              </w:rPr>
            </w:pPr>
            <w:r w:rsidRPr="00940F8D">
              <w:rPr>
                <w:sz w:val="24"/>
                <w:szCs w:val="24"/>
              </w:rPr>
              <w:t xml:space="preserve">Составление плана, тезисов </w:t>
            </w:r>
            <w:r w:rsidR="00542DBF">
              <w:rPr>
                <w:sz w:val="24"/>
                <w:szCs w:val="24"/>
              </w:rPr>
              <w:t xml:space="preserve">научной </w:t>
            </w:r>
            <w:r w:rsidRPr="00940F8D">
              <w:rPr>
                <w:sz w:val="24"/>
                <w:szCs w:val="24"/>
              </w:rPr>
              <w:t>статьи.</w:t>
            </w:r>
          </w:p>
          <w:p w14:paraId="0F6EA61C" w14:textId="77777777" w:rsidR="00FF472E" w:rsidRDefault="00FF472E" w:rsidP="00A06AC5">
            <w:pPr>
              <w:pStyle w:val="31"/>
              <w:spacing w:after="0"/>
              <w:ind w:left="0"/>
              <w:rPr>
                <w:sz w:val="24"/>
                <w:szCs w:val="24"/>
              </w:rPr>
            </w:pPr>
            <w:r w:rsidRPr="00940F8D">
              <w:rPr>
                <w:sz w:val="24"/>
                <w:szCs w:val="24"/>
              </w:rPr>
              <w:t>Составление схемы классификации современных образовательных технологий</w:t>
            </w:r>
            <w:r w:rsidR="00542DBF">
              <w:rPr>
                <w:sz w:val="24"/>
                <w:szCs w:val="24"/>
              </w:rPr>
              <w:t>.</w:t>
            </w:r>
          </w:p>
          <w:p w14:paraId="22E72A0F" w14:textId="77777777" w:rsidR="00FF472E" w:rsidRDefault="00FF472E" w:rsidP="00A06AC5">
            <w:pPr>
              <w:pStyle w:val="31"/>
              <w:spacing w:after="0"/>
              <w:ind w:left="0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>Составление библиографических списков.</w:t>
            </w:r>
          </w:p>
          <w:p w14:paraId="19454988" w14:textId="77777777" w:rsidR="00996101" w:rsidRPr="00940F8D" w:rsidRDefault="00996101" w:rsidP="00A06AC5">
            <w:pPr>
              <w:pStyle w:val="31"/>
              <w:spacing w:after="0"/>
              <w:ind w:left="0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>Формулирование вопросов для одного из видов опроса.</w:t>
            </w:r>
          </w:p>
          <w:p w14:paraId="1222B635" w14:textId="77777777" w:rsidR="00FF472E" w:rsidRPr="00940F8D" w:rsidRDefault="00FF472E" w:rsidP="00A06AC5">
            <w:pPr>
              <w:pStyle w:val="31"/>
              <w:spacing w:after="0"/>
              <w:ind w:left="0"/>
              <w:rPr>
                <w:bCs/>
                <w:sz w:val="24"/>
                <w:szCs w:val="24"/>
              </w:rPr>
            </w:pPr>
            <w:r w:rsidRPr="00940F8D">
              <w:rPr>
                <w:bCs/>
                <w:sz w:val="24"/>
                <w:szCs w:val="24"/>
              </w:rPr>
              <w:t>Работка методологического аппарата собственного исследования.</w:t>
            </w:r>
          </w:p>
          <w:p w14:paraId="58B4D3E3" w14:textId="77777777" w:rsidR="00FF472E" w:rsidRPr="00940F8D" w:rsidRDefault="00FF472E" w:rsidP="00A06AC5">
            <w:pPr>
              <w:pStyle w:val="31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модели проекта </w:t>
            </w:r>
            <w:r w:rsidR="00304BF8">
              <w:rPr>
                <w:sz w:val="24"/>
                <w:szCs w:val="24"/>
              </w:rPr>
              <w:t>в области НОО.</w:t>
            </w:r>
          </w:p>
          <w:p w14:paraId="2C3193FE" w14:textId="77777777" w:rsidR="00FF472E" w:rsidRPr="00940F8D" w:rsidRDefault="00FF472E" w:rsidP="00A06AC5">
            <w:pPr>
              <w:pStyle w:val="31"/>
              <w:spacing w:after="0"/>
              <w:ind w:left="0"/>
              <w:rPr>
                <w:sz w:val="24"/>
                <w:szCs w:val="24"/>
              </w:rPr>
            </w:pPr>
            <w:r w:rsidRPr="00940F8D">
              <w:rPr>
                <w:sz w:val="24"/>
                <w:szCs w:val="24"/>
              </w:rPr>
              <w:t>Выполнение исследовательской</w:t>
            </w:r>
            <w:r w:rsidR="00B05A2B">
              <w:rPr>
                <w:sz w:val="24"/>
                <w:szCs w:val="24"/>
              </w:rPr>
              <w:t xml:space="preserve"> </w:t>
            </w:r>
            <w:r w:rsidR="00542DBF">
              <w:rPr>
                <w:sz w:val="24"/>
                <w:szCs w:val="24"/>
              </w:rPr>
              <w:t>работы (курсовой работы, дипломной работы</w:t>
            </w:r>
            <w:r w:rsidRPr="00940F8D">
              <w:rPr>
                <w:sz w:val="24"/>
                <w:szCs w:val="24"/>
              </w:rPr>
              <w:t>).</w:t>
            </w:r>
          </w:p>
          <w:p w14:paraId="050739AA" w14:textId="77777777" w:rsidR="00FF472E" w:rsidRPr="00940F8D" w:rsidRDefault="00FF472E" w:rsidP="00A06AC5">
            <w:pPr>
              <w:pStyle w:val="31"/>
              <w:spacing w:after="0"/>
              <w:ind w:left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940F8D">
              <w:rPr>
                <w:rFonts w:eastAsia="Calibri"/>
                <w:b/>
                <w:bCs/>
                <w:sz w:val="24"/>
                <w:szCs w:val="24"/>
              </w:rPr>
              <w:t>Те</w:t>
            </w:r>
            <w:r>
              <w:rPr>
                <w:rFonts w:eastAsia="Calibri"/>
                <w:b/>
                <w:bCs/>
                <w:sz w:val="24"/>
                <w:szCs w:val="24"/>
              </w:rPr>
              <w:t>матика курсовых работ.</w:t>
            </w:r>
          </w:p>
          <w:p w14:paraId="013BDFB1" w14:textId="77777777" w:rsidR="00FF472E" w:rsidRPr="00940F8D" w:rsidRDefault="00FF472E" w:rsidP="00241E83">
            <w:pPr>
              <w:pStyle w:val="31"/>
              <w:spacing w:after="0"/>
              <w:ind w:left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B18CA">
              <w:rPr>
                <w:sz w:val="24"/>
                <w:szCs w:val="24"/>
                <w:lang w:eastAsia="ar-SA"/>
              </w:rPr>
              <w:t>1</w:t>
            </w:r>
            <w:r>
              <w:rPr>
                <w:b/>
                <w:sz w:val="24"/>
                <w:szCs w:val="24"/>
                <w:lang w:eastAsia="ar-SA"/>
              </w:rPr>
              <w:t>.</w:t>
            </w:r>
            <w:r w:rsidRPr="00940F8D">
              <w:rPr>
                <w:rFonts w:eastAsia="Calibri"/>
                <w:bCs/>
                <w:sz w:val="24"/>
                <w:szCs w:val="24"/>
              </w:rPr>
              <w:t>Формирование учебно-исследовательских умений школьников.</w:t>
            </w:r>
          </w:p>
          <w:p w14:paraId="71012DDD" w14:textId="77777777" w:rsidR="00FF472E" w:rsidRPr="00940F8D" w:rsidRDefault="00FF472E" w:rsidP="00241E83">
            <w:pPr>
              <w:pStyle w:val="31"/>
              <w:spacing w:after="0"/>
              <w:ind w:left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2. </w:t>
            </w:r>
            <w:r w:rsidRPr="00940F8D">
              <w:rPr>
                <w:rFonts w:eastAsia="Calibri"/>
                <w:bCs/>
                <w:sz w:val="24"/>
                <w:szCs w:val="24"/>
              </w:rPr>
              <w:t>Методы научно-педагогического исследования.</w:t>
            </w:r>
          </w:p>
          <w:p w14:paraId="554969B3" w14:textId="77777777" w:rsidR="00FF472E" w:rsidRPr="00940F8D" w:rsidRDefault="00FF472E" w:rsidP="00241E83">
            <w:pPr>
              <w:pStyle w:val="31"/>
              <w:spacing w:after="0"/>
              <w:ind w:left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3. </w:t>
            </w:r>
            <w:r w:rsidRPr="00940F8D">
              <w:rPr>
                <w:rFonts w:eastAsia="Calibri"/>
                <w:bCs/>
                <w:sz w:val="24"/>
                <w:szCs w:val="24"/>
              </w:rPr>
              <w:t>Пути развития исследовательских умений школьников.</w:t>
            </w:r>
          </w:p>
          <w:p w14:paraId="7C68EB7D" w14:textId="77777777" w:rsidR="00FF472E" w:rsidRPr="00940F8D" w:rsidRDefault="00FF472E" w:rsidP="00241E83">
            <w:pPr>
              <w:pStyle w:val="31"/>
              <w:spacing w:after="0"/>
              <w:ind w:left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4. </w:t>
            </w:r>
            <w:r w:rsidRPr="00940F8D">
              <w:rPr>
                <w:rFonts w:eastAsia="Calibri"/>
                <w:bCs/>
                <w:sz w:val="24"/>
                <w:szCs w:val="24"/>
              </w:rPr>
              <w:t>Проектная деятельность школьников.</w:t>
            </w:r>
          </w:p>
          <w:p w14:paraId="601F1717" w14:textId="77777777" w:rsidR="00FF472E" w:rsidRPr="00940F8D" w:rsidRDefault="00FF472E" w:rsidP="00241E83">
            <w:pPr>
              <w:pStyle w:val="31"/>
              <w:spacing w:after="0"/>
              <w:ind w:left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5.</w:t>
            </w:r>
            <w:r w:rsidRPr="00940F8D">
              <w:rPr>
                <w:rFonts w:eastAsia="Calibri"/>
                <w:bCs/>
                <w:sz w:val="24"/>
                <w:szCs w:val="24"/>
              </w:rPr>
              <w:t>Исследовательский подход в обучении школьников.</w:t>
            </w:r>
          </w:p>
          <w:p w14:paraId="23C5B0CA" w14:textId="77777777" w:rsidR="00FF472E" w:rsidRDefault="000370B9" w:rsidP="00241E83">
            <w:pPr>
              <w:pStyle w:val="31"/>
              <w:spacing w:after="0"/>
              <w:ind w:left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6</w:t>
            </w:r>
            <w:r w:rsidR="00FF472E">
              <w:rPr>
                <w:rFonts w:eastAsia="Calibri"/>
                <w:bCs/>
                <w:sz w:val="24"/>
                <w:szCs w:val="24"/>
              </w:rPr>
              <w:t>.</w:t>
            </w:r>
            <w:r w:rsidR="00FF472E" w:rsidRPr="00940F8D">
              <w:rPr>
                <w:rFonts w:eastAsia="Calibri"/>
                <w:bCs/>
                <w:sz w:val="24"/>
                <w:szCs w:val="24"/>
              </w:rPr>
              <w:t>Организация научно-методической работы в школе.</w:t>
            </w:r>
          </w:p>
          <w:p w14:paraId="721BEA48" w14:textId="77777777" w:rsidR="00304BF8" w:rsidRDefault="00FF472E" w:rsidP="00241E83">
            <w:pPr>
              <w:jc w:val="both"/>
            </w:pPr>
            <w:r>
              <w:rPr>
                <w:rFonts w:eastAsia="Calibri"/>
                <w:bCs/>
              </w:rPr>
              <w:t xml:space="preserve">7. </w:t>
            </w:r>
            <w:r>
              <w:t>Нормативная</w:t>
            </w:r>
            <w:r w:rsidRPr="00BB18CA">
              <w:t xml:space="preserve"> документация, регламентирующая деятельность учителя </w:t>
            </w:r>
            <w:r w:rsidR="00304BF8" w:rsidRPr="009B32E8">
              <w:t>начальных классов</w:t>
            </w:r>
          </w:p>
          <w:p w14:paraId="33F7AF23" w14:textId="77777777" w:rsidR="00FF472E" w:rsidRPr="00BB18CA" w:rsidRDefault="00FF472E" w:rsidP="00241E83">
            <w:pPr>
              <w:jc w:val="both"/>
            </w:pPr>
            <w:r>
              <w:t>8.</w:t>
            </w:r>
            <w:r w:rsidRPr="00BB18CA">
              <w:t>Создание предметно-развивающей среды в кабинете</w:t>
            </w:r>
          </w:p>
          <w:p w14:paraId="4006A99B" w14:textId="77777777" w:rsidR="00FF472E" w:rsidRDefault="00FF472E" w:rsidP="00241E83">
            <w:pPr>
              <w:jc w:val="both"/>
            </w:pPr>
            <w:r>
              <w:t xml:space="preserve">10. Непрерывное образование учителя </w:t>
            </w:r>
            <w:r w:rsidR="00304BF8" w:rsidRPr="009B32E8">
              <w:t>начальных классов</w:t>
            </w:r>
            <w:r>
              <w:t>.</w:t>
            </w:r>
          </w:p>
          <w:p w14:paraId="5AA57B9E" w14:textId="77777777" w:rsidR="00FF472E" w:rsidRDefault="00FF472E" w:rsidP="00241E83">
            <w:r>
              <w:t xml:space="preserve">11. </w:t>
            </w:r>
            <w:r w:rsidRPr="00BB18CA">
              <w:t>Инновационная педагогическая деятельность</w:t>
            </w:r>
            <w:r>
              <w:t>.</w:t>
            </w:r>
          </w:p>
          <w:p w14:paraId="19845436" w14:textId="77777777" w:rsidR="00FF472E" w:rsidRDefault="00FF472E" w:rsidP="00241E83">
            <w:pPr>
              <w:rPr>
                <w:bCs/>
              </w:rPr>
            </w:pPr>
            <w:r>
              <w:t>12.</w:t>
            </w:r>
            <w:r w:rsidRPr="00BB18CA">
              <w:rPr>
                <w:bCs/>
              </w:rPr>
              <w:t xml:space="preserve">Организация проектной деятельности учителя </w:t>
            </w:r>
            <w:r w:rsidR="00304BF8" w:rsidRPr="009B32E8">
              <w:t>начальных классов</w:t>
            </w:r>
            <w:r w:rsidR="00304BF8">
              <w:t>.</w:t>
            </w:r>
          </w:p>
          <w:p w14:paraId="049F601B" w14:textId="77777777" w:rsidR="00FF472E" w:rsidRPr="00BB18CA" w:rsidRDefault="00FF472E" w:rsidP="00241E83"/>
          <w:p w14:paraId="7136A008" w14:textId="77777777" w:rsidR="00FF472E" w:rsidRPr="00940F8D" w:rsidRDefault="00FF472E" w:rsidP="00241E83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43E6" w14:textId="77777777" w:rsidR="00FF472E" w:rsidRDefault="00FF472E" w:rsidP="002631C8">
            <w:pPr>
              <w:pStyle w:val="3"/>
              <w:rPr>
                <w:sz w:val="24"/>
                <w:szCs w:val="24"/>
              </w:rPr>
            </w:pPr>
          </w:p>
          <w:p w14:paraId="2087A519" w14:textId="77777777" w:rsidR="00BB6F2B" w:rsidRPr="00BB6F2B" w:rsidRDefault="00BB6F2B" w:rsidP="00A77C5F">
            <w:pPr>
              <w:pStyle w:val="3"/>
              <w:jc w:val="center"/>
              <w:rPr>
                <w:b/>
                <w:bCs w:val="0"/>
                <w:sz w:val="24"/>
                <w:szCs w:val="24"/>
              </w:rPr>
            </w:pPr>
            <w:r w:rsidRPr="00A77C5F">
              <w:rPr>
                <w:b/>
                <w:bCs w:val="0"/>
                <w:sz w:val="24"/>
                <w:szCs w:val="24"/>
              </w:rPr>
              <w:t>52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820F" w14:textId="77777777" w:rsidR="00FF472E" w:rsidRPr="00940F8D" w:rsidRDefault="00FF472E" w:rsidP="00A87E54">
            <w:pPr>
              <w:jc w:val="center"/>
            </w:pPr>
          </w:p>
        </w:tc>
      </w:tr>
      <w:tr w:rsidR="00FF472E" w:rsidRPr="00940F8D" w14:paraId="7BCFDECF" w14:textId="77777777" w:rsidTr="00B56E92">
        <w:trPr>
          <w:cantSplit/>
        </w:trPr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A4A6" w14:textId="77777777" w:rsidR="000234B5" w:rsidRPr="000234B5" w:rsidRDefault="000234B5" w:rsidP="000234B5">
            <w:pPr>
              <w:snapToGrid w:val="0"/>
              <w:rPr>
                <w:b/>
              </w:rPr>
            </w:pPr>
            <w:r w:rsidRPr="000234B5">
              <w:rPr>
                <w:b/>
              </w:rPr>
              <w:t>Производственная практика</w:t>
            </w:r>
          </w:p>
          <w:p w14:paraId="575067EB" w14:textId="77777777" w:rsidR="000234B5" w:rsidRPr="000234B5" w:rsidRDefault="000234B5" w:rsidP="000234B5">
            <w:pPr>
              <w:snapToGrid w:val="0"/>
              <w:rPr>
                <w:b/>
              </w:rPr>
            </w:pPr>
            <w:r w:rsidRPr="000234B5">
              <w:rPr>
                <w:b/>
              </w:rPr>
              <w:t xml:space="preserve">Виды работ: </w:t>
            </w:r>
          </w:p>
          <w:p w14:paraId="42AF86A0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знакомятся с документацией классного руководителя, жизнедеятельностью классного коллектива</w:t>
            </w:r>
          </w:p>
          <w:p w14:paraId="62CC8350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проводят педагогическое наблюдение и диагностику, интерпретируют полученные результаты;</w:t>
            </w:r>
          </w:p>
          <w:p w14:paraId="5AD67013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 xml:space="preserve"> определение  цели и задач, планирование деятельности классного руководителя;</w:t>
            </w:r>
          </w:p>
          <w:p w14:paraId="6F9664D6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проводят классные часы и  другие внеклассные мероприятия;</w:t>
            </w:r>
          </w:p>
          <w:p w14:paraId="77A76112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составляют карту семьи, социально-психологическую карту на ученика,  социальный паспорт класса;</w:t>
            </w:r>
          </w:p>
          <w:p w14:paraId="6B43EF24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планируют и проводят индивидуальную и групповую работу с родителями учащихся;</w:t>
            </w:r>
          </w:p>
          <w:p w14:paraId="283A1ECE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анализируют результаты работы с родителями;</w:t>
            </w:r>
          </w:p>
          <w:p w14:paraId="58BC9FDF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обеспечивают взаимодействия с родителями при решении задач обучения и воспитания;</w:t>
            </w:r>
          </w:p>
          <w:p w14:paraId="574E2273" w14:textId="77777777" w:rsidR="005B55BA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проводят групповую и индивидуальную работу с учащимися;</w:t>
            </w:r>
          </w:p>
          <w:p w14:paraId="6B8C79F4" w14:textId="77777777" w:rsidR="000234B5" w:rsidRPr="005B55BA" w:rsidRDefault="000234B5" w:rsidP="005B55BA">
            <w:pPr>
              <w:pStyle w:val="aa"/>
              <w:numPr>
                <w:ilvl w:val="0"/>
                <w:numId w:val="31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 xml:space="preserve">координируют деятельность сотрудников образовательного учреждения, работающих с классом (учителями – предметниками, психологом, социальным педагогом). </w:t>
            </w:r>
          </w:p>
          <w:p w14:paraId="072F803A" w14:textId="77777777" w:rsidR="000234B5" w:rsidRPr="005B55BA" w:rsidRDefault="000234B5" w:rsidP="005B55BA">
            <w:pPr>
              <w:snapToGrid w:val="0"/>
              <w:jc w:val="both"/>
              <w:rPr>
                <w:b/>
              </w:rPr>
            </w:pPr>
            <w:r w:rsidRPr="005B55BA">
              <w:rPr>
                <w:b/>
              </w:rPr>
              <w:t>Учебная практика</w:t>
            </w:r>
          </w:p>
          <w:p w14:paraId="4456EAD7" w14:textId="77777777" w:rsidR="000234B5" w:rsidRPr="005B55BA" w:rsidRDefault="000234B5" w:rsidP="005B55BA">
            <w:pPr>
              <w:snapToGrid w:val="0"/>
              <w:jc w:val="both"/>
              <w:rPr>
                <w:b/>
              </w:rPr>
            </w:pPr>
            <w:r w:rsidRPr="005B55BA">
              <w:rPr>
                <w:b/>
              </w:rPr>
              <w:t>Виды работ:</w:t>
            </w:r>
          </w:p>
          <w:p w14:paraId="557C15AB" w14:textId="77777777" w:rsidR="005B55BA" w:rsidRPr="005B55BA" w:rsidRDefault="000234B5" w:rsidP="005B55BA">
            <w:pPr>
              <w:pStyle w:val="aa"/>
              <w:numPr>
                <w:ilvl w:val="0"/>
                <w:numId w:val="30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педагогического наблюдения, диагностики и интерпретации полученных результатов;</w:t>
            </w:r>
          </w:p>
          <w:p w14:paraId="1458199D" w14:textId="77777777" w:rsidR="005B55BA" w:rsidRPr="005B55BA" w:rsidRDefault="000234B5" w:rsidP="005B55BA">
            <w:pPr>
              <w:pStyle w:val="aa"/>
              <w:numPr>
                <w:ilvl w:val="0"/>
                <w:numId w:val="30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анализа планов и организации деятельности классного руководителя, разработки предложений по их коррекции</w:t>
            </w:r>
          </w:p>
          <w:p w14:paraId="12DB635F" w14:textId="77777777" w:rsidR="005B55BA" w:rsidRPr="005B55BA" w:rsidRDefault="000234B5" w:rsidP="005B55BA">
            <w:pPr>
              <w:pStyle w:val="aa"/>
              <w:numPr>
                <w:ilvl w:val="0"/>
                <w:numId w:val="30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планирования, организации и проведения внеурочных мероприятий;</w:t>
            </w:r>
          </w:p>
          <w:p w14:paraId="057FE3FF" w14:textId="77777777" w:rsidR="005B55BA" w:rsidRPr="005B55BA" w:rsidRDefault="000234B5" w:rsidP="005B55BA">
            <w:pPr>
              <w:pStyle w:val="aa"/>
              <w:numPr>
                <w:ilvl w:val="0"/>
                <w:numId w:val="30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определения целей и задач работы с отдельной семьей по результатам наблюдений за ребенком, изучения особенностей семейного воспитания;</w:t>
            </w:r>
          </w:p>
          <w:p w14:paraId="165A4EC2" w14:textId="77777777" w:rsidR="000234B5" w:rsidRPr="005B55BA" w:rsidRDefault="000234B5" w:rsidP="005B55BA">
            <w:pPr>
              <w:pStyle w:val="aa"/>
              <w:numPr>
                <w:ilvl w:val="0"/>
                <w:numId w:val="30"/>
              </w:numPr>
              <w:snapToGrid w:val="0"/>
              <w:jc w:val="both"/>
              <w:rPr>
                <w:rFonts w:ascii="Times New Roman" w:hAnsi="Times New Roman"/>
                <w:bCs/>
              </w:rPr>
            </w:pPr>
            <w:r w:rsidRPr="005B55BA">
              <w:rPr>
                <w:rFonts w:ascii="Times New Roman" w:hAnsi="Times New Roman"/>
                <w:bCs/>
              </w:rPr>
      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      </w:r>
          </w:p>
          <w:p w14:paraId="218C26E5" w14:textId="77777777" w:rsidR="000234B5" w:rsidRPr="000234B5" w:rsidRDefault="000234B5" w:rsidP="000234B5">
            <w:pPr>
              <w:snapToGrid w:val="0"/>
              <w:rPr>
                <w:b/>
              </w:rPr>
            </w:pPr>
          </w:p>
          <w:p w14:paraId="18BCDE6F" w14:textId="77777777" w:rsidR="00E25751" w:rsidRDefault="00E25751" w:rsidP="00E25751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  <w:p w14:paraId="20AE077E" w14:textId="77777777" w:rsidR="00E25751" w:rsidRDefault="00E25751" w:rsidP="00E25751">
            <w:pPr>
              <w:pStyle w:val="21"/>
              <w:widowControl w:val="0"/>
              <w:ind w:left="0" w:firstLine="0"/>
              <w:rPr>
                <w:b/>
                <w:bCs/>
              </w:rPr>
            </w:pPr>
          </w:p>
          <w:p w14:paraId="4F6224F8" w14:textId="77777777" w:rsidR="00E25751" w:rsidRPr="00C123C9" w:rsidRDefault="00E25751" w:rsidP="00E25751">
            <w:pPr>
              <w:pStyle w:val="21"/>
              <w:widowControl w:val="0"/>
              <w:ind w:left="0" w:firstLine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0C7" w14:textId="77777777" w:rsidR="00FF472E" w:rsidRDefault="00B05A2B" w:rsidP="00A75C4B">
            <w:pPr>
              <w:jc w:val="both"/>
            </w:pPr>
            <w:r>
              <w:t>36</w:t>
            </w:r>
          </w:p>
          <w:p w14:paraId="0EC32E3D" w14:textId="77777777" w:rsidR="00E25751" w:rsidRDefault="00E25751" w:rsidP="00A75C4B">
            <w:pPr>
              <w:jc w:val="both"/>
            </w:pPr>
          </w:p>
          <w:p w14:paraId="70D199A0" w14:textId="77777777" w:rsidR="00E25751" w:rsidRDefault="00E25751" w:rsidP="00A75C4B">
            <w:pPr>
              <w:jc w:val="both"/>
            </w:pPr>
          </w:p>
          <w:p w14:paraId="33FF7A33" w14:textId="77777777" w:rsidR="00E25751" w:rsidRDefault="00E25751" w:rsidP="00A75C4B">
            <w:pPr>
              <w:jc w:val="both"/>
            </w:pPr>
          </w:p>
          <w:p w14:paraId="6AFFBFBB" w14:textId="77777777" w:rsidR="00E25751" w:rsidRDefault="00E25751" w:rsidP="00A75C4B">
            <w:pPr>
              <w:jc w:val="both"/>
            </w:pPr>
          </w:p>
          <w:p w14:paraId="706B5487" w14:textId="77777777" w:rsidR="00E25751" w:rsidRDefault="00E25751" w:rsidP="00A75C4B">
            <w:pPr>
              <w:jc w:val="both"/>
            </w:pPr>
          </w:p>
          <w:p w14:paraId="6096B8F3" w14:textId="77777777" w:rsidR="00E25751" w:rsidRDefault="00E25751" w:rsidP="00A75C4B">
            <w:pPr>
              <w:jc w:val="both"/>
            </w:pPr>
          </w:p>
          <w:p w14:paraId="11423080" w14:textId="77777777" w:rsidR="00E25751" w:rsidRDefault="00E25751" w:rsidP="00A75C4B">
            <w:pPr>
              <w:jc w:val="both"/>
            </w:pPr>
          </w:p>
          <w:p w14:paraId="334B5965" w14:textId="77777777" w:rsidR="00E25751" w:rsidRDefault="00E25751" w:rsidP="00A75C4B">
            <w:pPr>
              <w:jc w:val="both"/>
            </w:pPr>
          </w:p>
          <w:p w14:paraId="6CB148B0" w14:textId="77777777" w:rsidR="00E25751" w:rsidRDefault="00E25751" w:rsidP="00A75C4B">
            <w:pPr>
              <w:jc w:val="both"/>
            </w:pPr>
          </w:p>
          <w:p w14:paraId="683E6F56" w14:textId="77777777" w:rsidR="00E25751" w:rsidRDefault="00E25751" w:rsidP="00A75C4B">
            <w:pPr>
              <w:jc w:val="both"/>
            </w:pPr>
          </w:p>
          <w:p w14:paraId="3E42298F" w14:textId="77777777" w:rsidR="00E25751" w:rsidRDefault="00E25751" w:rsidP="00A75C4B">
            <w:pPr>
              <w:jc w:val="both"/>
            </w:pPr>
          </w:p>
          <w:p w14:paraId="0B411B55" w14:textId="77777777" w:rsidR="00E25751" w:rsidRDefault="00E25751" w:rsidP="00A75C4B">
            <w:pPr>
              <w:jc w:val="both"/>
            </w:pPr>
          </w:p>
          <w:p w14:paraId="5BC25130" w14:textId="77777777" w:rsidR="00E25751" w:rsidRDefault="00E25751" w:rsidP="00A75C4B">
            <w:pPr>
              <w:jc w:val="both"/>
            </w:pPr>
          </w:p>
          <w:p w14:paraId="48B178F3" w14:textId="77777777" w:rsidR="00E25751" w:rsidRDefault="00E25751" w:rsidP="00A75C4B">
            <w:pPr>
              <w:jc w:val="both"/>
            </w:pPr>
          </w:p>
          <w:p w14:paraId="5B79EC4D" w14:textId="77777777" w:rsidR="00E25751" w:rsidRPr="00940F8D" w:rsidRDefault="00E25751" w:rsidP="00A75C4B">
            <w:pPr>
              <w:jc w:val="both"/>
            </w:pPr>
            <w:r>
              <w:t>36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20A2" w14:textId="77777777" w:rsidR="00FF472E" w:rsidRPr="00940F8D" w:rsidRDefault="00FF472E" w:rsidP="00A87E54"/>
        </w:tc>
      </w:tr>
      <w:tr w:rsidR="00FF472E" w:rsidRPr="00940F8D" w14:paraId="2C3FA281" w14:textId="77777777" w:rsidTr="00B56E92">
        <w:trPr>
          <w:cantSplit/>
        </w:trPr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A40E" w14:textId="77777777" w:rsidR="00FF472E" w:rsidRPr="00940F8D" w:rsidRDefault="00FF472E" w:rsidP="00A87E5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 w:rsidRPr="00940F8D"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ACD7" w14:textId="77777777" w:rsidR="00FF472E" w:rsidRPr="007E4704" w:rsidRDefault="00996101" w:rsidP="0073537E">
            <w:pPr>
              <w:rPr>
                <w:b/>
              </w:rPr>
            </w:pPr>
            <w:r w:rsidRPr="00A77C5F">
              <w:rPr>
                <w:b/>
              </w:rPr>
              <w:t>227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8268" w14:textId="77777777" w:rsidR="00FF472E" w:rsidRPr="00940F8D" w:rsidRDefault="00FF472E" w:rsidP="00A87E54"/>
        </w:tc>
      </w:tr>
    </w:tbl>
    <w:p w14:paraId="2049F6B9" w14:textId="77777777" w:rsidR="007C3125" w:rsidRDefault="007C3125" w:rsidP="007C3125">
      <w:pPr>
        <w:rPr>
          <w:i/>
        </w:rPr>
        <w:sectPr w:rsidR="007C312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08AD21A" w14:textId="77777777" w:rsidR="003230D3" w:rsidRPr="00FD16A3" w:rsidRDefault="003230D3" w:rsidP="003230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FD16A3">
        <w:rPr>
          <w:b/>
          <w:caps/>
          <w:sz w:val="28"/>
          <w:szCs w:val="28"/>
        </w:rPr>
        <w:t>4. условия реализации ПРОФЕССИОНАЛЬНОГО МОДУЛЯ</w:t>
      </w:r>
    </w:p>
    <w:p w14:paraId="78AB0071" w14:textId="77777777" w:rsidR="003230D3" w:rsidRPr="00FD16A3" w:rsidRDefault="003230D3" w:rsidP="003230D3">
      <w:pPr>
        <w:tabs>
          <w:tab w:val="left" w:pos="9923"/>
        </w:tabs>
        <w:rPr>
          <w:sz w:val="28"/>
          <w:szCs w:val="28"/>
        </w:rPr>
      </w:pPr>
    </w:p>
    <w:p w14:paraId="533CD673" w14:textId="77777777" w:rsidR="003230D3" w:rsidRPr="00FD16A3" w:rsidRDefault="003230D3" w:rsidP="003230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FD16A3">
        <w:rPr>
          <w:b/>
          <w:sz w:val="28"/>
          <w:szCs w:val="28"/>
        </w:rPr>
        <w:t xml:space="preserve">4.1. </w:t>
      </w:r>
      <w:r w:rsidRPr="00FD16A3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5FFBED17" w14:textId="77777777" w:rsidR="003230D3" w:rsidRDefault="003230D3" w:rsidP="00323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1348D3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 xml:space="preserve">программы </w:t>
      </w:r>
      <w:r w:rsidRPr="001348D3">
        <w:rPr>
          <w:sz w:val="28"/>
          <w:szCs w:val="28"/>
        </w:rPr>
        <w:t>профессионального мод</w:t>
      </w:r>
      <w:r>
        <w:rPr>
          <w:sz w:val="28"/>
          <w:szCs w:val="28"/>
        </w:rPr>
        <w:t>уля требует наличия учебного кабинета</w:t>
      </w:r>
      <w:r w:rsidRPr="001348D3">
        <w:rPr>
          <w:sz w:val="28"/>
          <w:szCs w:val="28"/>
        </w:rPr>
        <w:t>.</w:t>
      </w:r>
    </w:p>
    <w:p w14:paraId="5EC37A19" w14:textId="77777777" w:rsidR="003230D3" w:rsidRPr="001348D3" w:rsidRDefault="003230D3" w:rsidP="00323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8"/>
          <w:szCs w:val="28"/>
        </w:rPr>
      </w:pPr>
      <w:r w:rsidRPr="001348D3">
        <w:rPr>
          <w:bCs/>
          <w:sz w:val="28"/>
          <w:szCs w:val="28"/>
        </w:rPr>
        <w:t>Оборудование учебного кабинета и ра</w:t>
      </w:r>
      <w:r>
        <w:rPr>
          <w:bCs/>
          <w:sz w:val="28"/>
          <w:szCs w:val="28"/>
        </w:rPr>
        <w:t>бочих мест кабинета</w:t>
      </w:r>
      <w:r w:rsidRPr="001348D3">
        <w:rPr>
          <w:bCs/>
          <w:sz w:val="28"/>
          <w:szCs w:val="28"/>
        </w:rPr>
        <w:t>:</w:t>
      </w:r>
    </w:p>
    <w:p w14:paraId="0C2FFCC2" w14:textId="77777777" w:rsidR="003230D3" w:rsidRDefault="003230D3" w:rsidP="003230D3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</w:rPr>
        <w:t>рабочие места по количеству обучающихся;</w:t>
      </w:r>
    </w:p>
    <w:p w14:paraId="280052A1" w14:textId="77777777" w:rsidR="003230D3" w:rsidRPr="005A57A6" w:rsidRDefault="003230D3" w:rsidP="003230D3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</w:rPr>
        <w:t>рабочее место преподавателя;</w:t>
      </w:r>
    </w:p>
    <w:p w14:paraId="2F6EAE26" w14:textId="77777777" w:rsidR="003230D3" w:rsidRPr="00236443" w:rsidRDefault="003230D3" w:rsidP="003230D3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236443">
        <w:rPr>
          <w:bCs/>
          <w:sz w:val="28"/>
          <w:szCs w:val="28"/>
        </w:rPr>
        <w:t xml:space="preserve">комплект учебно-методических материалов; </w:t>
      </w:r>
      <w:r w:rsidRPr="00236443">
        <w:rPr>
          <w:sz w:val="28"/>
          <w:szCs w:val="28"/>
        </w:rPr>
        <w:t xml:space="preserve">программное обеспечение профессионального назначения; методические рекомендации и разработки; </w:t>
      </w:r>
      <w:r w:rsidRPr="00236443">
        <w:rPr>
          <w:bCs/>
          <w:sz w:val="28"/>
          <w:szCs w:val="28"/>
        </w:rPr>
        <w:t>наглядные пособия (схемы, таблицы, портреты педагогов, образцы планов воспитательной работы классного руководителя и др.); комплект бланков документации классного руководителя;</w:t>
      </w:r>
    </w:p>
    <w:p w14:paraId="441BC278" w14:textId="77777777" w:rsidR="003230D3" w:rsidRPr="000769DC" w:rsidRDefault="003230D3" w:rsidP="003230D3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</w:r>
      <w:r w:rsidRPr="005A57A6">
        <w:rPr>
          <w:bCs/>
          <w:sz w:val="28"/>
          <w:szCs w:val="28"/>
        </w:rPr>
        <w:t xml:space="preserve">Технические средства обучения: </w:t>
      </w:r>
      <w:r w:rsidRPr="000769DC">
        <w:rPr>
          <w:sz w:val="28"/>
          <w:szCs w:val="28"/>
        </w:rPr>
        <w:t xml:space="preserve">компьютеры, оснащенные программными пакетами </w:t>
      </w:r>
      <w:r w:rsidRPr="000769DC">
        <w:rPr>
          <w:sz w:val="28"/>
          <w:szCs w:val="28"/>
          <w:lang w:val="en-US"/>
        </w:rPr>
        <w:t>ExcelforWindows</w:t>
      </w:r>
      <w:r w:rsidRPr="000769DC">
        <w:rPr>
          <w:sz w:val="28"/>
          <w:szCs w:val="28"/>
        </w:rPr>
        <w:t xml:space="preserve">, </w:t>
      </w:r>
      <w:r w:rsidRPr="000769DC">
        <w:rPr>
          <w:sz w:val="28"/>
          <w:szCs w:val="28"/>
          <w:lang w:val="en-US"/>
        </w:rPr>
        <w:t>WordforWindows</w:t>
      </w:r>
      <w:r w:rsidRPr="000769DC">
        <w:rPr>
          <w:sz w:val="28"/>
          <w:szCs w:val="28"/>
        </w:rPr>
        <w:t xml:space="preserve">, </w:t>
      </w:r>
      <w:r w:rsidRPr="000769DC">
        <w:rPr>
          <w:sz w:val="28"/>
          <w:szCs w:val="28"/>
          <w:lang w:val="en-US"/>
        </w:rPr>
        <w:t>PowerPoint</w:t>
      </w:r>
      <w:r w:rsidRPr="000769DC">
        <w:rPr>
          <w:sz w:val="28"/>
          <w:szCs w:val="28"/>
        </w:rPr>
        <w:t xml:space="preserve">, </w:t>
      </w:r>
      <w:r w:rsidRPr="000769DC">
        <w:rPr>
          <w:sz w:val="28"/>
          <w:szCs w:val="28"/>
          <w:lang w:val="en-US"/>
        </w:rPr>
        <w:t>Photoshop</w:t>
      </w:r>
      <w:r w:rsidRPr="000769DC">
        <w:rPr>
          <w:sz w:val="28"/>
          <w:szCs w:val="28"/>
        </w:rPr>
        <w:t>; мультимедийный проектор, экран; цифровые фотоаппараты и видеокамеры; наглядные пособия (таблицы,</w:t>
      </w:r>
      <w:r>
        <w:rPr>
          <w:sz w:val="28"/>
          <w:szCs w:val="28"/>
        </w:rPr>
        <w:t xml:space="preserve"> рисунки, схемы, слайды), </w:t>
      </w:r>
      <w:r w:rsidRPr="000769DC">
        <w:rPr>
          <w:sz w:val="28"/>
          <w:szCs w:val="28"/>
        </w:rPr>
        <w:t xml:space="preserve">доступ к библиотечным и сетевым источникам информации. </w:t>
      </w:r>
    </w:p>
    <w:p w14:paraId="78004730" w14:textId="77777777" w:rsidR="003230D3" w:rsidRDefault="003230D3" w:rsidP="00323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0769DC">
        <w:rPr>
          <w:sz w:val="28"/>
          <w:szCs w:val="28"/>
        </w:rPr>
        <w:t>Реализация профессионального модуля предполага</w:t>
      </w:r>
      <w:r>
        <w:rPr>
          <w:sz w:val="28"/>
          <w:szCs w:val="28"/>
        </w:rPr>
        <w:t>ет обязательную учебную</w:t>
      </w:r>
      <w:r w:rsidRPr="000769DC">
        <w:rPr>
          <w:sz w:val="28"/>
          <w:szCs w:val="28"/>
        </w:rPr>
        <w:t xml:space="preserve"> практику.</w:t>
      </w:r>
    </w:p>
    <w:p w14:paraId="3DB7F539" w14:textId="77777777" w:rsidR="0007042E" w:rsidRPr="000769DC" w:rsidRDefault="0007042E" w:rsidP="00323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14:paraId="55475E0D" w14:textId="77777777" w:rsidR="007C3125" w:rsidRPr="00795ED1" w:rsidRDefault="0007042E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7C3125" w:rsidRPr="00795ED1">
        <w:rPr>
          <w:b/>
          <w:sz w:val="28"/>
          <w:szCs w:val="28"/>
        </w:rPr>
        <w:t>4.2. Информационное обеспечение обучения</w:t>
      </w:r>
    </w:p>
    <w:p w14:paraId="2DF00A77" w14:textId="77777777" w:rsidR="007C3125" w:rsidRDefault="007C3125" w:rsidP="00323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7662D1">
        <w:rPr>
          <w:b/>
          <w:bCs/>
          <w:sz w:val="28"/>
          <w:szCs w:val="28"/>
        </w:rPr>
        <w:t>Основные источники:</w:t>
      </w:r>
    </w:p>
    <w:p w14:paraId="6CCE46BA" w14:textId="77777777" w:rsidR="007662D1" w:rsidRPr="007662D1" w:rsidRDefault="007662D1" w:rsidP="003230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преподавателей</w:t>
      </w:r>
    </w:p>
    <w:p w14:paraId="407C430F" w14:textId="77777777" w:rsidR="00623C44" w:rsidRDefault="007E1302" w:rsidP="007C312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Федеральный закон РФ от 29 декабря 2012 г. № 273-ФЗ</w:t>
      </w:r>
      <w:r w:rsidR="00534EEC">
        <w:rPr>
          <w:bCs/>
          <w:sz w:val="28"/>
          <w:szCs w:val="28"/>
        </w:rPr>
        <w:t xml:space="preserve"> «Об образовании</w:t>
      </w:r>
      <w:r>
        <w:rPr>
          <w:bCs/>
          <w:sz w:val="28"/>
          <w:szCs w:val="28"/>
        </w:rPr>
        <w:t xml:space="preserve"> в Российской Федерации», 2012</w:t>
      </w:r>
      <w:r w:rsidR="00534EEC">
        <w:rPr>
          <w:bCs/>
          <w:sz w:val="28"/>
          <w:szCs w:val="28"/>
        </w:rPr>
        <w:t>.</w:t>
      </w:r>
    </w:p>
    <w:p w14:paraId="7A256918" w14:textId="77777777" w:rsidR="007E1302" w:rsidRPr="007E1302" w:rsidRDefault="00C04CDD" w:rsidP="007E1302">
      <w:pPr>
        <w:pStyle w:val="aa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E1302">
        <w:rPr>
          <w:rFonts w:ascii="Times New Roman" w:hAnsi="Times New Roman"/>
          <w:spacing w:val="2"/>
          <w:sz w:val="28"/>
          <w:szCs w:val="28"/>
        </w:rPr>
        <w:t>Федеральный государственный образовательный стандарт начального общего образования / М-во образования и науки Рос. Федерации. – 2-е изд. – М.: Просвещение, 201</w:t>
      </w:r>
      <w:r w:rsidR="00DD71EF">
        <w:rPr>
          <w:rFonts w:ascii="Times New Roman" w:hAnsi="Times New Roman"/>
          <w:spacing w:val="2"/>
          <w:sz w:val="28"/>
          <w:szCs w:val="28"/>
        </w:rPr>
        <w:t>4.</w:t>
      </w:r>
    </w:p>
    <w:p w14:paraId="083DA4F9" w14:textId="77777777" w:rsidR="007E1302" w:rsidRDefault="007C3125" w:rsidP="007E1302">
      <w:pPr>
        <w:pStyle w:val="aa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E1302">
        <w:rPr>
          <w:rFonts w:ascii="Times New Roman" w:hAnsi="Times New Roman"/>
          <w:sz w:val="28"/>
          <w:szCs w:val="28"/>
        </w:rPr>
        <w:t>Загвязинский В.И., Атаханов Р.  Методология и методы психолого-педагогического исследования: Учебное пособие для студентов высших учебных заведений / В.И. Загвязинский, Р. Атаханов .  - 6-е изд.,стер. – М.: Издательский центр «Академия», 201</w:t>
      </w:r>
      <w:r w:rsidR="00A77C5F">
        <w:rPr>
          <w:rFonts w:ascii="Times New Roman" w:hAnsi="Times New Roman"/>
          <w:sz w:val="28"/>
          <w:szCs w:val="28"/>
        </w:rPr>
        <w:t>6</w:t>
      </w:r>
      <w:r w:rsidRPr="007E1302">
        <w:rPr>
          <w:rFonts w:ascii="Times New Roman" w:hAnsi="Times New Roman"/>
          <w:sz w:val="28"/>
          <w:szCs w:val="28"/>
        </w:rPr>
        <w:t>. – 208с.</w:t>
      </w:r>
    </w:p>
    <w:p w14:paraId="3FEEA39F" w14:textId="77777777" w:rsidR="007E1302" w:rsidRPr="000370B9" w:rsidRDefault="007C3125" w:rsidP="000370B9">
      <w:pPr>
        <w:pStyle w:val="aa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7E1302">
        <w:rPr>
          <w:rFonts w:ascii="Times New Roman" w:hAnsi="Times New Roman"/>
          <w:sz w:val="28"/>
          <w:szCs w:val="28"/>
        </w:rPr>
        <w:t>Загвязинский В.И. Исследовательская деятельность педагога: Учебное пособие для студ. высш. пед. учеб. заведений   / В.И. Загвязинский  - 2-е изд.,испр. – М.:  Изд</w:t>
      </w:r>
      <w:r w:rsidR="00287B2F" w:rsidRPr="007E1302">
        <w:rPr>
          <w:rFonts w:ascii="Times New Roman" w:hAnsi="Times New Roman"/>
          <w:sz w:val="28"/>
          <w:szCs w:val="28"/>
        </w:rPr>
        <w:t>ательский центр «Академия», 201</w:t>
      </w:r>
      <w:r w:rsidR="00A77C5F">
        <w:rPr>
          <w:rFonts w:ascii="Times New Roman" w:hAnsi="Times New Roman"/>
          <w:sz w:val="28"/>
          <w:szCs w:val="28"/>
        </w:rPr>
        <w:t>5</w:t>
      </w:r>
      <w:r w:rsidRPr="007E1302">
        <w:rPr>
          <w:rFonts w:ascii="Times New Roman" w:hAnsi="Times New Roman"/>
          <w:sz w:val="28"/>
          <w:szCs w:val="28"/>
        </w:rPr>
        <w:t>. – 174с.</w:t>
      </w:r>
    </w:p>
    <w:p w14:paraId="4107E952" w14:textId="77777777" w:rsidR="007E1302" w:rsidRDefault="007E1302" w:rsidP="007662D1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14:paraId="678ED178" w14:textId="77777777" w:rsidR="007662D1" w:rsidRDefault="007662D1" w:rsidP="007662D1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студентов</w:t>
      </w:r>
    </w:p>
    <w:p w14:paraId="6D06CAE6" w14:textId="77777777" w:rsidR="000370B9" w:rsidRDefault="007E1302" w:rsidP="007E1302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 w:rsidRPr="000370B9">
        <w:rPr>
          <w:rFonts w:ascii="Times New Roman" w:hAnsi="Times New Roman"/>
          <w:bCs/>
          <w:sz w:val="28"/>
          <w:szCs w:val="28"/>
        </w:rPr>
        <w:t>Федеральный закон РФ от 29 декабря 2012 г. № 273-ФЗ «Об образовании в Российской Федерации», 2012.</w:t>
      </w:r>
    </w:p>
    <w:p w14:paraId="38A2BF62" w14:textId="77777777" w:rsidR="000370B9" w:rsidRPr="000370B9" w:rsidRDefault="007E1302" w:rsidP="00540EB3">
      <w:pPr>
        <w:pStyle w:val="aa"/>
        <w:numPr>
          <w:ilvl w:val="0"/>
          <w:numId w:val="25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720"/>
        <w:jc w:val="both"/>
        <w:rPr>
          <w:rFonts w:ascii="Times New Roman" w:hAnsi="Times New Roman"/>
          <w:bCs/>
          <w:sz w:val="28"/>
          <w:szCs w:val="28"/>
        </w:rPr>
      </w:pPr>
      <w:r w:rsidRPr="00540EB3">
        <w:rPr>
          <w:rFonts w:ascii="Times New Roman" w:hAnsi="Times New Roman"/>
          <w:spacing w:val="2"/>
          <w:sz w:val="28"/>
          <w:szCs w:val="28"/>
        </w:rPr>
        <w:t xml:space="preserve">Федеральный государственный образовательный стандарт начального общего образования / М-во образования и науки Рос. Федерации. – </w:t>
      </w:r>
      <w:r w:rsidR="0000165A" w:rsidRPr="00540EB3">
        <w:rPr>
          <w:rFonts w:ascii="Times New Roman" w:hAnsi="Times New Roman"/>
          <w:spacing w:val="2"/>
          <w:sz w:val="28"/>
          <w:szCs w:val="28"/>
        </w:rPr>
        <w:t>2-е изд. – М.: Просвещение, 2014</w:t>
      </w:r>
      <w:r w:rsidRPr="000370B9">
        <w:rPr>
          <w:spacing w:val="2"/>
          <w:sz w:val="28"/>
          <w:szCs w:val="28"/>
        </w:rPr>
        <w:t>.</w:t>
      </w:r>
    </w:p>
    <w:p w14:paraId="5694E6BF" w14:textId="77777777" w:rsidR="007662D1" w:rsidRPr="00540EB3" w:rsidRDefault="00540EB3" w:rsidP="00540E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7662D1" w:rsidRPr="00540EB3">
        <w:rPr>
          <w:bCs/>
          <w:sz w:val="28"/>
          <w:szCs w:val="28"/>
        </w:rPr>
        <w:t>Татарченкова С.С. Организация методической работы в с</w:t>
      </w:r>
      <w:r w:rsidR="00287B2F" w:rsidRPr="00540EB3">
        <w:rPr>
          <w:bCs/>
          <w:sz w:val="28"/>
          <w:szCs w:val="28"/>
        </w:rPr>
        <w:t>овременной школе. М.: Каро, 20</w:t>
      </w:r>
      <w:r w:rsidR="00A77C5F">
        <w:rPr>
          <w:bCs/>
          <w:sz w:val="28"/>
          <w:szCs w:val="28"/>
        </w:rPr>
        <w:t>17</w:t>
      </w:r>
      <w:r w:rsidR="007662D1" w:rsidRPr="00540EB3">
        <w:rPr>
          <w:bCs/>
          <w:sz w:val="28"/>
          <w:szCs w:val="28"/>
        </w:rPr>
        <w:t>. - 128 с.</w:t>
      </w:r>
    </w:p>
    <w:p w14:paraId="2965068E" w14:textId="77777777" w:rsidR="007662D1" w:rsidRDefault="007662D1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23B92EE8" w14:textId="77777777" w:rsidR="007C3125" w:rsidRDefault="007C3125" w:rsidP="00287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82571">
        <w:rPr>
          <w:b/>
          <w:bCs/>
          <w:sz w:val="28"/>
          <w:szCs w:val="28"/>
        </w:rPr>
        <w:t>Дополнительные источники:</w:t>
      </w:r>
    </w:p>
    <w:p w14:paraId="12495266" w14:textId="77777777" w:rsidR="007662D1" w:rsidRPr="00982571" w:rsidRDefault="007662D1" w:rsidP="00287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преподавателей</w:t>
      </w:r>
    </w:p>
    <w:p w14:paraId="21EADDE9" w14:textId="77777777" w:rsidR="000370B9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sz w:val="28"/>
          <w:szCs w:val="28"/>
        </w:rPr>
        <w:t>Ильенко Л.П. Теория и практика управления методической работой в общеобразователь</w:t>
      </w:r>
      <w:r w:rsidR="00C04CDD" w:rsidRPr="000370B9">
        <w:rPr>
          <w:rFonts w:ascii="Times New Roman" w:hAnsi="Times New Roman"/>
          <w:sz w:val="28"/>
          <w:szCs w:val="28"/>
        </w:rPr>
        <w:t>ных учреждениях.-</w:t>
      </w:r>
      <w:r w:rsidR="00287B2F" w:rsidRPr="000370B9">
        <w:rPr>
          <w:rFonts w:ascii="Times New Roman" w:hAnsi="Times New Roman"/>
          <w:sz w:val="28"/>
          <w:szCs w:val="28"/>
        </w:rPr>
        <w:t>М.: АРКТИ.-20</w:t>
      </w:r>
      <w:r w:rsidR="00A77C5F">
        <w:rPr>
          <w:rFonts w:ascii="Times New Roman" w:hAnsi="Times New Roman"/>
          <w:sz w:val="28"/>
          <w:szCs w:val="28"/>
        </w:rPr>
        <w:t>15</w:t>
      </w:r>
      <w:r w:rsidRPr="000370B9">
        <w:rPr>
          <w:rFonts w:ascii="Times New Roman" w:hAnsi="Times New Roman"/>
          <w:sz w:val="28"/>
          <w:szCs w:val="28"/>
        </w:rPr>
        <w:t>. – 168с.</w:t>
      </w:r>
    </w:p>
    <w:p w14:paraId="4A4FF8BA" w14:textId="77777777" w:rsidR="000370B9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sz w:val="28"/>
          <w:szCs w:val="28"/>
        </w:rPr>
        <w:t>Краевский В.В. Методология педагогики: новый этап: учеб.пособие для студ. высш. учеб. заведений / В.В. Краевский, Е.В. Бержнова. – 2-е изд., стер. – М.: Издательский центр «Академия», 20</w:t>
      </w:r>
      <w:r w:rsidR="00A77C5F">
        <w:rPr>
          <w:rFonts w:ascii="Times New Roman" w:hAnsi="Times New Roman"/>
          <w:sz w:val="28"/>
          <w:szCs w:val="28"/>
        </w:rPr>
        <w:t>16</w:t>
      </w:r>
      <w:r w:rsidRPr="000370B9">
        <w:rPr>
          <w:rFonts w:ascii="Times New Roman" w:hAnsi="Times New Roman"/>
          <w:sz w:val="28"/>
          <w:szCs w:val="28"/>
        </w:rPr>
        <w:t>. – 244с.</w:t>
      </w:r>
    </w:p>
    <w:p w14:paraId="7905E38A" w14:textId="77777777" w:rsidR="000370B9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bCs/>
          <w:sz w:val="28"/>
          <w:szCs w:val="28"/>
        </w:rPr>
        <w:t>Методическая служба в школе. Сост. Дмитриева В.Г. и др. М.: Педагогическое общество России, 20</w:t>
      </w:r>
      <w:r w:rsidR="00A77C5F">
        <w:rPr>
          <w:rFonts w:ascii="Times New Roman" w:hAnsi="Times New Roman"/>
          <w:bCs/>
          <w:sz w:val="28"/>
          <w:szCs w:val="28"/>
        </w:rPr>
        <w:t>1</w:t>
      </w:r>
      <w:r w:rsidRPr="000370B9">
        <w:rPr>
          <w:rFonts w:ascii="Times New Roman" w:hAnsi="Times New Roman"/>
          <w:bCs/>
          <w:sz w:val="28"/>
          <w:szCs w:val="28"/>
        </w:rPr>
        <w:t>7. - 112 с.</w:t>
      </w:r>
    </w:p>
    <w:p w14:paraId="71F71B84" w14:textId="77777777" w:rsidR="000370B9" w:rsidRPr="000370B9" w:rsidRDefault="000F3AA6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sz w:val="28"/>
          <w:szCs w:val="28"/>
        </w:rPr>
        <w:t>Пахомова Н.Ю. Метод учебного проекта. М.: Аркти, 20</w:t>
      </w:r>
      <w:r w:rsidR="00A77C5F">
        <w:rPr>
          <w:rFonts w:ascii="Times New Roman" w:hAnsi="Times New Roman"/>
          <w:sz w:val="28"/>
          <w:szCs w:val="28"/>
        </w:rPr>
        <w:t>17</w:t>
      </w:r>
      <w:r w:rsidRPr="000370B9">
        <w:rPr>
          <w:rFonts w:ascii="Times New Roman" w:hAnsi="Times New Roman"/>
          <w:sz w:val="28"/>
          <w:szCs w:val="28"/>
        </w:rPr>
        <w:t>. - 112 с.</w:t>
      </w:r>
    </w:p>
    <w:p w14:paraId="2FE796DB" w14:textId="77777777" w:rsidR="000370B9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sz w:val="28"/>
          <w:szCs w:val="28"/>
        </w:rPr>
        <w:t>Семушина Л.Г., Ярошенко Н.Г. Содержание и технологии обучения в средних специальных учебных заведениях. М.: Издательство Мастерство, 20</w:t>
      </w:r>
      <w:r w:rsidR="00A77C5F">
        <w:rPr>
          <w:rFonts w:ascii="Times New Roman" w:hAnsi="Times New Roman"/>
          <w:sz w:val="28"/>
          <w:szCs w:val="28"/>
        </w:rPr>
        <w:t>15</w:t>
      </w:r>
      <w:r w:rsidRPr="000370B9">
        <w:rPr>
          <w:rFonts w:ascii="Times New Roman" w:hAnsi="Times New Roman"/>
          <w:sz w:val="28"/>
          <w:szCs w:val="28"/>
        </w:rPr>
        <w:t>.- 272 с.</w:t>
      </w:r>
    </w:p>
    <w:p w14:paraId="62932BCB" w14:textId="77777777" w:rsidR="000370B9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Style w:val="small1"/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bCs/>
          <w:kern w:val="36"/>
          <w:sz w:val="28"/>
          <w:szCs w:val="28"/>
        </w:rPr>
        <w:t xml:space="preserve">Методология и методы психолого-педагогических исследований:Учебное пособие для студентов высших учебных заведений / </w:t>
      </w:r>
      <w:r w:rsidRPr="000370B9">
        <w:rPr>
          <w:rFonts w:ascii="Times New Roman" w:hAnsi="Times New Roman"/>
          <w:sz w:val="28"/>
          <w:szCs w:val="28"/>
        </w:rPr>
        <w:t xml:space="preserve">Н.М. Борытко, И.А. Соловцова, А.В. Моложавенко; под ред. Н.М. Борытко - </w:t>
      </w:r>
      <w:r w:rsidRPr="000370B9">
        <w:rPr>
          <w:rStyle w:val="small1"/>
          <w:rFonts w:ascii="Times New Roman" w:hAnsi="Times New Roman"/>
          <w:sz w:val="28"/>
          <w:szCs w:val="28"/>
        </w:rPr>
        <w:t xml:space="preserve">2-е изд. – М.: </w:t>
      </w:r>
      <w:r w:rsidRPr="000370B9">
        <w:rPr>
          <w:rFonts w:ascii="Times New Roman" w:hAnsi="Times New Roman"/>
          <w:sz w:val="28"/>
          <w:szCs w:val="28"/>
        </w:rPr>
        <w:t>Издательский центр «Академия», 20</w:t>
      </w:r>
      <w:r w:rsidR="00A77C5F">
        <w:rPr>
          <w:rFonts w:ascii="Times New Roman" w:hAnsi="Times New Roman"/>
          <w:sz w:val="28"/>
          <w:szCs w:val="28"/>
        </w:rPr>
        <w:t>15</w:t>
      </w:r>
      <w:r w:rsidRPr="000370B9">
        <w:rPr>
          <w:rStyle w:val="small1"/>
          <w:rFonts w:ascii="Times New Roman" w:hAnsi="Times New Roman"/>
          <w:sz w:val="28"/>
          <w:szCs w:val="28"/>
        </w:rPr>
        <w:t xml:space="preserve">. – 320с. </w:t>
      </w:r>
    </w:p>
    <w:p w14:paraId="4303FB97" w14:textId="77777777" w:rsidR="000370B9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bCs/>
          <w:sz w:val="28"/>
          <w:szCs w:val="28"/>
        </w:rPr>
        <w:t>Телешов С.В., Татарченкова С.С. Формирование ключевых компетентностей учащихся через проектную деятельность. М.: Каро, 20</w:t>
      </w:r>
      <w:r w:rsidR="00A77C5F">
        <w:rPr>
          <w:rFonts w:ascii="Times New Roman" w:hAnsi="Times New Roman"/>
          <w:bCs/>
          <w:sz w:val="28"/>
          <w:szCs w:val="28"/>
        </w:rPr>
        <w:t>16</w:t>
      </w:r>
      <w:r w:rsidRPr="000370B9">
        <w:rPr>
          <w:rFonts w:ascii="Times New Roman" w:hAnsi="Times New Roman"/>
          <w:bCs/>
          <w:sz w:val="28"/>
          <w:szCs w:val="28"/>
        </w:rPr>
        <w:t>. - 160 с.</w:t>
      </w:r>
    </w:p>
    <w:p w14:paraId="0AD79877" w14:textId="77777777" w:rsidR="000370B9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rFonts w:ascii="Times New Roman" w:hAnsi="Times New Roman"/>
          <w:sz w:val="28"/>
          <w:szCs w:val="28"/>
        </w:rPr>
      </w:pPr>
      <w:r w:rsidRPr="000370B9">
        <w:rPr>
          <w:rFonts w:ascii="Times New Roman" w:hAnsi="Times New Roman"/>
          <w:bCs/>
          <w:sz w:val="28"/>
          <w:szCs w:val="28"/>
        </w:rPr>
        <w:t>Федоров В.Д., Семушина Л.Г., Подвойский В.А. Содержание, функции и управление методической деятельность</w:t>
      </w:r>
      <w:r w:rsidR="00C04CDD" w:rsidRPr="000370B9">
        <w:rPr>
          <w:rFonts w:ascii="Times New Roman" w:hAnsi="Times New Roman"/>
          <w:bCs/>
          <w:sz w:val="28"/>
          <w:szCs w:val="28"/>
        </w:rPr>
        <w:t>ю</w:t>
      </w:r>
      <w:r w:rsidRPr="000370B9">
        <w:rPr>
          <w:rFonts w:ascii="Times New Roman" w:hAnsi="Times New Roman"/>
          <w:bCs/>
          <w:sz w:val="28"/>
          <w:szCs w:val="28"/>
        </w:rPr>
        <w:t xml:space="preserve"> в средних специальных учебных заведениях. - </w:t>
      </w:r>
      <w:r w:rsidR="00287B2F" w:rsidRPr="000370B9">
        <w:rPr>
          <w:rFonts w:ascii="Times New Roman" w:hAnsi="Times New Roman"/>
          <w:bCs/>
          <w:sz w:val="28"/>
          <w:szCs w:val="28"/>
        </w:rPr>
        <w:t>М., НПЦ «Профессионал – Ф», 2009</w:t>
      </w:r>
      <w:r w:rsidRPr="000370B9">
        <w:rPr>
          <w:rFonts w:ascii="Times New Roman" w:hAnsi="Times New Roman"/>
          <w:bCs/>
          <w:sz w:val="28"/>
          <w:szCs w:val="28"/>
        </w:rPr>
        <w:t>. - 200 с.</w:t>
      </w:r>
    </w:p>
    <w:p w14:paraId="0C00C116" w14:textId="77777777" w:rsidR="007C3125" w:rsidRPr="000370B9" w:rsidRDefault="007C3125" w:rsidP="000370B9">
      <w:pPr>
        <w:pStyle w:val="aa"/>
        <w:numPr>
          <w:ilvl w:val="0"/>
          <w:numId w:val="26"/>
        </w:numPr>
        <w:tabs>
          <w:tab w:val="left" w:pos="1260"/>
        </w:tabs>
        <w:jc w:val="both"/>
        <w:rPr>
          <w:sz w:val="28"/>
          <w:szCs w:val="28"/>
        </w:rPr>
      </w:pPr>
      <w:r w:rsidRPr="000370B9">
        <w:rPr>
          <w:rFonts w:ascii="Times New Roman" w:hAnsi="Times New Roman"/>
          <w:bCs/>
          <w:sz w:val="28"/>
          <w:szCs w:val="28"/>
        </w:rPr>
        <w:t>Щуркова Н.Е. Педагогическая технология. М.: Педа</w:t>
      </w:r>
      <w:r w:rsidR="00287B2F" w:rsidRPr="000370B9">
        <w:rPr>
          <w:rFonts w:ascii="Times New Roman" w:hAnsi="Times New Roman"/>
          <w:bCs/>
          <w:sz w:val="28"/>
          <w:szCs w:val="28"/>
        </w:rPr>
        <w:t>гогическое общество России, 20</w:t>
      </w:r>
      <w:r w:rsidR="00A77C5F">
        <w:rPr>
          <w:rFonts w:ascii="Times New Roman" w:hAnsi="Times New Roman"/>
          <w:bCs/>
          <w:sz w:val="28"/>
          <w:szCs w:val="28"/>
        </w:rPr>
        <w:t>16</w:t>
      </w:r>
      <w:r w:rsidRPr="000370B9">
        <w:rPr>
          <w:rFonts w:ascii="Times New Roman" w:hAnsi="Times New Roman"/>
          <w:bCs/>
          <w:sz w:val="28"/>
          <w:szCs w:val="28"/>
        </w:rPr>
        <w:t>. - 256 с</w:t>
      </w:r>
      <w:r w:rsidRPr="000370B9">
        <w:rPr>
          <w:bCs/>
          <w:sz w:val="28"/>
          <w:szCs w:val="28"/>
        </w:rPr>
        <w:t>.</w:t>
      </w:r>
    </w:p>
    <w:p w14:paraId="13FC10C8" w14:textId="77777777" w:rsidR="006F64DE" w:rsidRPr="00CA6D0A" w:rsidRDefault="006F64DE" w:rsidP="00287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A6D0A">
        <w:rPr>
          <w:b/>
          <w:bCs/>
          <w:sz w:val="28"/>
          <w:szCs w:val="28"/>
        </w:rPr>
        <w:t>Интернет-ресурсы:</w:t>
      </w:r>
    </w:p>
    <w:p w14:paraId="481C8D71" w14:textId="77777777" w:rsidR="006F64DE" w:rsidRPr="0093355A" w:rsidRDefault="006F64DE" w:rsidP="00287B2F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Российское образование: федеральный портал.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</w:t>
      </w:r>
      <w:hyperlink r:id="rId14" w:history="1">
        <w:r w:rsidRPr="0093355A">
          <w:rPr>
            <w:rStyle w:val="ac"/>
            <w:bCs/>
            <w:sz w:val="28"/>
            <w:szCs w:val="28"/>
          </w:rPr>
          <w:t>http://www.edu.ru/</w:t>
        </w:r>
      </w:hyperlink>
    </w:p>
    <w:p w14:paraId="0A6AF827" w14:textId="77777777" w:rsidR="006F64DE" w:rsidRPr="0093355A" w:rsidRDefault="006F64DE" w:rsidP="00287B2F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Сайт Федерального Государственного Образовательного стандарта.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</w:t>
      </w:r>
      <w:hyperlink r:id="rId15" w:history="1">
        <w:r w:rsidRPr="0093355A">
          <w:rPr>
            <w:rStyle w:val="ac"/>
            <w:bCs/>
            <w:sz w:val="28"/>
            <w:szCs w:val="28"/>
          </w:rPr>
          <w:t>http://standart.edu.ru/</w:t>
        </w:r>
      </w:hyperlink>
      <w:r w:rsidRPr="0093355A">
        <w:rPr>
          <w:bCs/>
          <w:sz w:val="28"/>
          <w:szCs w:val="28"/>
        </w:rPr>
        <w:t>.</w:t>
      </w:r>
    </w:p>
    <w:p w14:paraId="44BEAA50" w14:textId="77777777" w:rsidR="006F64DE" w:rsidRPr="0093355A" w:rsidRDefault="006F64DE" w:rsidP="00287B2F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Единая коллекция цифровых образовательных ресурсов.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http://school-collection.edu.ru/</w:t>
      </w:r>
    </w:p>
    <w:p w14:paraId="6198971A" w14:textId="77777777" w:rsidR="007E1302" w:rsidRDefault="006F64DE" w:rsidP="007E1302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Единое окно доступа к образовательным ресурсам: портал.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</w:t>
      </w:r>
      <w:hyperlink r:id="rId16" w:history="1">
        <w:r w:rsidRPr="0093355A">
          <w:rPr>
            <w:rStyle w:val="ac"/>
            <w:bCs/>
            <w:sz w:val="28"/>
            <w:szCs w:val="28"/>
          </w:rPr>
          <w:t>http://window.edu.ru</w:t>
        </w:r>
      </w:hyperlink>
      <w:r w:rsidRPr="0093355A">
        <w:rPr>
          <w:bCs/>
          <w:sz w:val="28"/>
          <w:szCs w:val="28"/>
        </w:rPr>
        <w:t>.</w:t>
      </w:r>
    </w:p>
    <w:p w14:paraId="35E9AAB2" w14:textId="77777777" w:rsidR="007662D1" w:rsidRPr="007E1302" w:rsidRDefault="007662D1" w:rsidP="000370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E1302">
        <w:rPr>
          <w:b/>
          <w:bCs/>
          <w:sz w:val="28"/>
          <w:szCs w:val="28"/>
        </w:rPr>
        <w:t>Для студентов</w:t>
      </w:r>
    </w:p>
    <w:p w14:paraId="604637DE" w14:textId="77777777" w:rsidR="007662D1" w:rsidRDefault="007662D1" w:rsidP="00287B2F">
      <w:pPr>
        <w:pStyle w:val="aa"/>
        <w:tabs>
          <w:tab w:val="left" w:pos="1260"/>
        </w:tabs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95ED1">
        <w:rPr>
          <w:rFonts w:ascii="Times New Roman" w:hAnsi="Times New Roman"/>
          <w:sz w:val="28"/>
          <w:szCs w:val="28"/>
        </w:rPr>
        <w:t>Ильенко Л.П. Теория и практика управления методической работой в общеобразователь</w:t>
      </w:r>
      <w:r>
        <w:rPr>
          <w:rFonts w:ascii="Times New Roman" w:hAnsi="Times New Roman"/>
          <w:sz w:val="28"/>
          <w:szCs w:val="28"/>
        </w:rPr>
        <w:t>ных учреждениях. - М.: АРКТИ.-20</w:t>
      </w:r>
      <w:r w:rsidR="00A77C5F">
        <w:rPr>
          <w:rFonts w:ascii="Times New Roman" w:hAnsi="Times New Roman"/>
          <w:sz w:val="28"/>
          <w:szCs w:val="28"/>
        </w:rPr>
        <w:t>16</w:t>
      </w:r>
      <w:r w:rsidRPr="00795E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168с.</w:t>
      </w:r>
    </w:p>
    <w:p w14:paraId="00DA2B40" w14:textId="77777777" w:rsidR="007662D1" w:rsidRPr="007662D1" w:rsidRDefault="007662D1" w:rsidP="00287B2F">
      <w:pPr>
        <w:pStyle w:val="aa"/>
        <w:tabs>
          <w:tab w:val="left" w:pos="1260"/>
        </w:tabs>
        <w:spacing w:after="0" w:line="240" w:lineRule="auto"/>
        <w:ind w:left="540"/>
        <w:jc w:val="both"/>
        <w:rPr>
          <w:rFonts w:ascii="Times New Roman" w:hAnsi="Times New Roman"/>
          <w:bCs/>
          <w:sz w:val="28"/>
          <w:szCs w:val="28"/>
        </w:rPr>
      </w:pPr>
      <w:r w:rsidRPr="007662D1">
        <w:rPr>
          <w:rFonts w:ascii="Times New Roman" w:hAnsi="Times New Roman"/>
          <w:sz w:val="28"/>
          <w:szCs w:val="28"/>
        </w:rPr>
        <w:t>2.</w:t>
      </w:r>
      <w:r w:rsidRPr="007662D1">
        <w:rPr>
          <w:rFonts w:ascii="Times New Roman" w:hAnsi="Times New Roman"/>
          <w:bCs/>
          <w:sz w:val="28"/>
          <w:szCs w:val="28"/>
        </w:rPr>
        <w:t>Методическая служба в школе. Сост. Дмитриева В.Г. и др. М.: Педа</w:t>
      </w:r>
      <w:r w:rsidR="00287B2F">
        <w:rPr>
          <w:rFonts w:ascii="Times New Roman" w:hAnsi="Times New Roman"/>
          <w:bCs/>
          <w:sz w:val="28"/>
          <w:szCs w:val="28"/>
        </w:rPr>
        <w:t>гогическое общество России, 20</w:t>
      </w:r>
      <w:r w:rsidR="00A77C5F">
        <w:rPr>
          <w:rFonts w:ascii="Times New Roman" w:hAnsi="Times New Roman"/>
          <w:bCs/>
          <w:sz w:val="28"/>
          <w:szCs w:val="28"/>
        </w:rPr>
        <w:t>15</w:t>
      </w:r>
      <w:r w:rsidRPr="007662D1">
        <w:rPr>
          <w:rFonts w:ascii="Times New Roman" w:hAnsi="Times New Roman"/>
          <w:bCs/>
          <w:sz w:val="28"/>
          <w:szCs w:val="28"/>
        </w:rPr>
        <w:t>. - 112 с.</w:t>
      </w:r>
    </w:p>
    <w:p w14:paraId="4CB9E36E" w14:textId="77777777" w:rsidR="003A5639" w:rsidRDefault="003A5639" w:rsidP="004149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14:paraId="1256E11C" w14:textId="77777777" w:rsidR="0041496B" w:rsidRDefault="0041496B" w:rsidP="004149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14:paraId="2A06AE90" w14:textId="77777777" w:rsidR="0041496B" w:rsidRPr="0084254F" w:rsidRDefault="0041496B" w:rsidP="004052EF">
      <w:pPr>
        <w:ind w:firstLine="708"/>
        <w:jc w:val="both"/>
        <w:rPr>
          <w:sz w:val="28"/>
          <w:szCs w:val="28"/>
        </w:rPr>
      </w:pPr>
      <w:r w:rsidRPr="0084254F">
        <w:rPr>
          <w:sz w:val="28"/>
          <w:szCs w:val="28"/>
        </w:rPr>
        <w:t xml:space="preserve">Освоение ПМ </w:t>
      </w:r>
      <w:r w:rsidRPr="00874C13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Методичес</w:t>
      </w:r>
      <w:r w:rsidR="00F01F99">
        <w:rPr>
          <w:b/>
          <w:sz w:val="28"/>
          <w:szCs w:val="28"/>
        </w:rPr>
        <w:t xml:space="preserve">кое обеспечение </w:t>
      </w:r>
      <w:r w:rsidR="00895F48">
        <w:rPr>
          <w:b/>
          <w:sz w:val="28"/>
          <w:szCs w:val="28"/>
        </w:rPr>
        <w:t xml:space="preserve">образовательного </w:t>
      </w:r>
      <w:r>
        <w:rPr>
          <w:b/>
          <w:sz w:val="28"/>
          <w:szCs w:val="28"/>
        </w:rPr>
        <w:t>процесса</w:t>
      </w:r>
      <w:r w:rsidRPr="00874C13">
        <w:rPr>
          <w:b/>
          <w:sz w:val="28"/>
          <w:szCs w:val="28"/>
        </w:rPr>
        <w:t xml:space="preserve">» </w:t>
      </w:r>
      <w:r w:rsidRPr="0084254F">
        <w:rPr>
          <w:sz w:val="28"/>
          <w:szCs w:val="28"/>
        </w:rPr>
        <w:t xml:space="preserve">производится в соответствии с учебным планом по специальности </w:t>
      </w:r>
      <w:r w:rsidR="0000165A">
        <w:rPr>
          <w:b/>
          <w:sz w:val="28"/>
          <w:szCs w:val="28"/>
        </w:rPr>
        <w:t>44.02.02</w:t>
      </w:r>
      <w:r w:rsidR="00B511C4">
        <w:rPr>
          <w:b/>
          <w:sz w:val="28"/>
          <w:szCs w:val="28"/>
        </w:rPr>
        <w:t xml:space="preserve"> </w:t>
      </w:r>
      <w:r w:rsidR="00895F48">
        <w:rPr>
          <w:b/>
          <w:sz w:val="28"/>
          <w:szCs w:val="28"/>
        </w:rPr>
        <w:t>Преподавание в начальных классах</w:t>
      </w:r>
      <w:r w:rsidR="00B511C4">
        <w:rPr>
          <w:b/>
          <w:sz w:val="28"/>
          <w:szCs w:val="28"/>
        </w:rPr>
        <w:t xml:space="preserve"> </w:t>
      </w:r>
      <w:r w:rsidRPr="0084254F">
        <w:rPr>
          <w:sz w:val="28"/>
          <w:szCs w:val="28"/>
        </w:rPr>
        <w:t>и календарным графиком, утвержденным директором колледжа.</w:t>
      </w:r>
    </w:p>
    <w:p w14:paraId="5D63976A" w14:textId="77777777" w:rsidR="0041496B" w:rsidRPr="0084254F" w:rsidRDefault="0041496B" w:rsidP="0041496B">
      <w:pPr>
        <w:jc w:val="both"/>
        <w:rPr>
          <w:sz w:val="28"/>
          <w:szCs w:val="28"/>
        </w:rPr>
      </w:pPr>
      <w:r w:rsidRPr="0084254F">
        <w:rPr>
          <w:sz w:val="28"/>
          <w:szCs w:val="28"/>
        </w:rPr>
        <w:t xml:space="preserve">   Образовательный процесс организуется строго по </w:t>
      </w:r>
      <w:r w:rsidR="00287B2F">
        <w:rPr>
          <w:sz w:val="28"/>
          <w:szCs w:val="28"/>
        </w:rPr>
        <w:t>расписанию за</w:t>
      </w:r>
      <w:r w:rsidR="00895F48">
        <w:rPr>
          <w:sz w:val="28"/>
          <w:szCs w:val="28"/>
        </w:rPr>
        <w:t>нятий, утвержденному заместите</w:t>
      </w:r>
      <w:r w:rsidR="00287B2F">
        <w:rPr>
          <w:sz w:val="28"/>
          <w:szCs w:val="28"/>
        </w:rPr>
        <w:t xml:space="preserve">лем директора по УР. </w:t>
      </w:r>
      <w:r w:rsidRPr="0084254F">
        <w:rPr>
          <w:sz w:val="28"/>
          <w:szCs w:val="28"/>
        </w:rPr>
        <w:t xml:space="preserve"> График освоения ПМ предполагает последовательное освоение </w:t>
      </w:r>
      <w:r w:rsidRPr="00F01F99">
        <w:rPr>
          <w:b/>
          <w:sz w:val="28"/>
          <w:szCs w:val="28"/>
        </w:rPr>
        <w:t>МДК «Теоретические и прикладные аспекты методической работы учителя</w:t>
      </w:r>
      <w:r w:rsidR="00B511C4">
        <w:rPr>
          <w:b/>
          <w:sz w:val="28"/>
          <w:szCs w:val="28"/>
        </w:rPr>
        <w:t xml:space="preserve"> </w:t>
      </w:r>
      <w:r w:rsidR="00895F48">
        <w:rPr>
          <w:b/>
          <w:sz w:val="28"/>
          <w:szCs w:val="28"/>
        </w:rPr>
        <w:t>начальных классов</w:t>
      </w:r>
      <w:r w:rsidRPr="00F01F99">
        <w:rPr>
          <w:b/>
          <w:sz w:val="28"/>
          <w:szCs w:val="28"/>
        </w:rPr>
        <w:t>»</w:t>
      </w:r>
      <w:r>
        <w:rPr>
          <w:sz w:val="28"/>
          <w:szCs w:val="28"/>
        </w:rPr>
        <w:t>, в</w:t>
      </w:r>
      <w:r w:rsidRPr="0084254F">
        <w:rPr>
          <w:sz w:val="28"/>
          <w:szCs w:val="28"/>
        </w:rPr>
        <w:t xml:space="preserve">ключающих в себя как теоретические, </w:t>
      </w:r>
      <w:r w:rsidR="00287B2F">
        <w:rPr>
          <w:sz w:val="28"/>
          <w:szCs w:val="28"/>
        </w:rPr>
        <w:t xml:space="preserve">так и </w:t>
      </w:r>
      <w:r w:rsidRPr="0084254F">
        <w:rPr>
          <w:sz w:val="28"/>
          <w:szCs w:val="28"/>
        </w:rPr>
        <w:t>практические занятия.</w:t>
      </w:r>
    </w:p>
    <w:p w14:paraId="50B493D3" w14:textId="77777777" w:rsidR="0071293D" w:rsidRDefault="0071293D" w:rsidP="004052EF">
      <w:pPr>
        <w:ind w:firstLine="708"/>
        <w:jc w:val="both"/>
        <w:rPr>
          <w:sz w:val="28"/>
          <w:szCs w:val="28"/>
        </w:rPr>
      </w:pPr>
      <w:r w:rsidRPr="0084254F">
        <w:rPr>
          <w:sz w:val="28"/>
          <w:szCs w:val="28"/>
        </w:rPr>
        <w:t xml:space="preserve">Изучение теоретического материала проводиться в группе, </w:t>
      </w:r>
      <w:r>
        <w:rPr>
          <w:sz w:val="28"/>
          <w:szCs w:val="28"/>
        </w:rPr>
        <w:t>практические занятия проводятся в учебной аудитории или методическом кабинете.</w:t>
      </w:r>
    </w:p>
    <w:p w14:paraId="3A97E915" w14:textId="77777777" w:rsidR="0071293D" w:rsidRPr="00AE3F40" w:rsidRDefault="0071293D" w:rsidP="004052EF">
      <w:pPr>
        <w:ind w:firstLine="708"/>
        <w:jc w:val="both"/>
      </w:pPr>
      <w:r w:rsidRPr="0084254F">
        <w:rPr>
          <w:sz w:val="28"/>
          <w:szCs w:val="28"/>
        </w:rPr>
        <w:t xml:space="preserve">В процессе освоения ПМ предполагается проведение рубежного контроля знаний, умений </w:t>
      </w:r>
      <w:r w:rsidR="00287B2F">
        <w:rPr>
          <w:sz w:val="28"/>
          <w:szCs w:val="28"/>
        </w:rPr>
        <w:t xml:space="preserve">у </w:t>
      </w:r>
      <w:r w:rsidRPr="0084254F">
        <w:rPr>
          <w:sz w:val="28"/>
          <w:szCs w:val="28"/>
        </w:rPr>
        <w:t>студен</w:t>
      </w:r>
      <w:r>
        <w:rPr>
          <w:sz w:val="28"/>
          <w:szCs w:val="28"/>
        </w:rPr>
        <w:t>тов. Сдача рубежного контроля (</w:t>
      </w:r>
      <w:r w:rsidRPr="0084254F">
        <w:rPr>
          <w:sz w:val="28"/>
          <w:szCs w:val="28"/>
        </w:rPr>
        <w:t>РК) является обязательной для все</w:t>
      </w:r>
      <w:r w:rsidR="00287B2F">
        <w:rPr>
          <w:sz w:val="28"/>
          <w:szCs w:val="28"/>
        </w:rPr>
        <w:t>х</w:t>
      </w:r>
      <w:r w:rsidRPr="0084254F">
        <w:rPr>
          <w:sz w:val="28"/>
          <w:szCs w:val="28"/>
        </w:rPr>
        <w:t xml:space="preserve"> обучающихся. Результатом освоения ПМ выступают ПК, оценка которых представляет собой создание и сбор свидетельств деятельности на основе заранее определенных критериев</w:t>
      </w:r>
      <w:r>
        <w:t>.</w:t>
      </w:r>
      <w:r w:rsidR="00B511C4">
        <w:t xml:space="preserve"> </w:t>
      </w:r>
      <w:r w:rsidRPr="000D1DF0">
        <w:rPr>
          <w:sz w:val="28"/>
          <w:szCs w:val="28"/>
        </w:rPr>
        <w:t xml:space="preserve">С целью оказания помощи студентам при освоении теоретического и практического материала, выполнения самостоятельной работы разрабатываются </w:t>
      </w:r>
      <w:r>
        <w:rPr>
          <w:sz w:val="28"/>
          <w:szCs w:val="28"/>
        </w:rPr>
        <w:t>учебно-методические комплексы (</w:t>
      </w:r>
      <w:r w:rsidRPr="000D1DF0">
        <w:rPr>
          <w:sz w:val="28"/>
          <w:szCs w:val="28"/>
        </w:rPr>
        <w:t>кейсы студентов)</w:t>
      </w:r>
      <w:r w:rsidR="004052EF">
        <w:rPr>
          <w:sz w:val="28"/>
          <w:szCs w:val="28"/>
        </w:rPr>
        <w:t>.</w:t>
      </w:r>
    </w:p>
    <w:p w14:paraId="70D5A5E4" w14:textId="77777777" w:rsidR="0071293D" w:rsidRPr="000D1DF0" w:rsidRDefault="0071293D" w:rsidP="004052EF">
      <w:pPr>
        <w:ind w:firstLine="708"/>
        <w:jc w:val="both"/>
        <w:rPr>
          <w:sz w:val="28"/>
          <w:szCs w:val="28"/>
        </w:rPr>
      </w:pPr>
      <w:r w:rsidRPr="000D1DF0">
        <w:rPr>
          <w:sz w:val="28"/>
          <w:szCs w:val="28"/>
        </w:rPr>
        <w:t xml:space="preserve"> С целью методического обеспечения прохожде</w:t>
      </w:r>
      <w:r w:rsidR="00AE3F40">
        <w:rPr>
          <w:sz w:val="28"/>
          <w:szCs w:val="28"/>
        </w:rPr>
        <w:t>ния учебной практики</w:t>
      </w:r>
      <w:r w:rsidR="00A8718D">
        <w:rPr>
          <w:sz w:val="28"/>
          <w:szCs w:val="28"/>
        </w:rPr>
        <w:t xml:space="preserve">. </w:t>
      </w:r>
      <w:r w:rsidR="004052EF">
        <w:rPr>
          <w:sz w:val="28"/>
          <w:szCs w:val="28"/>
        </w:rPr>
        <w:t>В</w:t>
      </w:r>
      <w:r w:rsidR="00287B2F">
        <w:rPr>
          <w:sz w:val="28"/>
          <w:szCs w:val="28"/>
        </w:rPr>
        <w:t>ыполнения</w:t>
      </w:r>
      <w:r w:rsidR="00B511C4">
        <w:rPr>
          <w:sz w:val="28"/>
          <w:szCs w:val="28"/>
        </w:rPr>
        <w:t xml:space="preserve"> </w:t>
      </w:r>
      <w:r w:rsidRPr="000D1DF0">
        <w:rPr>
          <w:sz w:val="28"/>
          <w:szCs w:val="28"/>
        </w:rPr>
        <w:t>курсовой работы, разрабатываются методические рекомендации для студентов.</w:t>
      </w:r>
    </w:p>
    <w:p w14:paraId="4F49FECF" w14:textId="77777777" w:rsidR="0071293D" w:rsidRDefault="004052EF" w:rsidP="007129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1293D" w:rsidRPr="000D1DF0">
        <w:rPr>
          <w:sz w:val="28"/>
          <w:szCs w:val="28"/>
        </w:rPr>
        <w:t xml:space="preserve">При выполнении курсовой работы проводятся как групповые аудиторные консультации, так и индивидуальные. Порядок и выполнение курсового проектирования определен в нормативном документе колледжа </w:t>
      </w:r>
      <w:r w:rsidR="0071293D">
        <w:rPr>
          <w:sz w:val="28"/>
          <w:szCs w:val="28"/>
        </w:rPr>
        <w:t>«Положение о курсовой работе»</w:t>
      </w:r>
      <w:r>
        <w:rPr>
          <w:sz w:val="28"/>
          <w:szCs w:val="28"/>
        </w:rPr>
        <w:t>.</w:t>
      </w:r>
    </w:p>
    <w:p w14:paraId="64C12317" w14:textId="77777777" w:rsidR="0071293D" w:rsidRPr="000D1DF0" w:rsidRDefault="0071293D" w:rsidP="004052EF">
      <w:pPr>
        <w:ind w:firstLine="708"/>
        <w:jc w:val="both"/>
        <w:rPr>
          <w:sz w:val="28"/>
          <w:szCs w:val="28"/>
        </w:rPr>
      </w:pPr>
      <w:r w:rsidRPr="000D1DF0">
        <w:rPr>
          <w:sz w:val="28"/>
          <w:szCs w:val="28"/>
        </w:rPr>
        <w:t>Текущий учет результатов освоения ПМ производится в журнале по ПМ. Наличие оценок по лаб</w:t>
      </w:r>
      <w:r>
        <w:rPr>
          <w:sz w:val="28"/>
          <w:szCs w:val="28"/>
        </w:rPr>
        <w:t>ораторно-практическим работам (</w:t>
      </w:r>
      <w:r w:rsidRPr="000D1DF0">
        <w:rPr>
          <w:sz w:val="28"/>
          <w:szCs w:val="28"/>
        </w:rPr>
        <w:t xml:space="preserve">ЛПР) и рубежному контролю (РК) является для каждого студента обязательным. В случае отсутствия оценок за ЛПР </w:t>
      </w:r>
      <w:r w:rsidR="008E749E">
        <w:rPr>
          <w:sz w:val="28"/>
          <w:szCs w:val="28"/>
        </w:rPr>
        <w:t>и Т</w:t>
      </w:r>
      <w:r w:rsidRPr="000D1DF0">
        <w:rPr>
          <w:sz w:val="28"/>
          <w:szCs w:val="28"/>
        </w:rPr>
        <w:t xml:space="preserve">РК студент не допускается до сдачи экзамена </w:t>
      </w:r>
      <w:r w:rsidR="00B511C4">
        <w:rPr>
          <w:sz w:val="28"/>
          <w:szCs w:val="28"/>
        </w:rPr>
        <w:t>(</w:t>
      </w:r>
      <w:r w:rsidR="00B511C4" w:rsidRPr="000D1DF0">
        <w:rPr>
          <w:sz w:val="28"/>
          <w:szCs w:val="28"/>
        </w:rPr>
        <w:t>квалификационного</w:t>
      </w:r>
      <w:r w:rsidR="00B511C4">
        <w:rPr>
          <w:sz w:val="28"/>
          <w:szCs w:val="28"/>
        </w:rPr>
        <w:t>)</w:t>
      </w:r>
      <w:r w:rsidR="00B511C4" w:rsidRPr="000D1DF0">
        <w:rPr>
          <w:sz w:val="28"/>
          <w:szCs w:val="28"/>
        </w:rPr>
        <w:t xml:space="preserve"> </w:t>
      </w:r>
      <w:r w:rsidRPr="000D1DF0">
        <w:rPr>
          <w:sz w:val="28"/>
          <w:szCs w:val="28"/>
        </w:rPr>
        <w:t>по ПМ.</w:t>
      </w:r>
    </w:p>
    <w:p w14:paraId="606C05AA" w14:textId="77777777" w:rsidR="0071293D" w:rsidRDefault="0071293D" w:rsidP="007129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14:paraId="2B224292" w14:textId="77777777" w:rsidR="0071293D" w:rsidRPr="004415ED" w:rsidRDefault="0071293D" w:rsidP="0071293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14:paraId="5C609F86" w14:textId="77777777" w:rsidR="000370B9" w:rsidRPr="000370B9" w:rsidRDefault="004052EF" w:rsidP="00712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1293D" w:rsidRPr="000370B9">
        <w:rPr>
          <w:bCs/>
          <w:sz w:val="28"/>
          <w:szCs w:val="28"/>
        </w:rPr>
        <w:t xml:space="preserve">Требования к квалификации педагогических кадров, обеспечивающих обучение по междисциплинарному курсу: </w:t>
      </w:r>
    </w:p>
    <w:p w14:paraId="01D4B246" w14:textId="77777777" w:rsidR="000370B9" w:rsidRPr="000370B9" w:rsidRDefault="0071293D" w:rsidP="000370B9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370B9">
        <w:rPr>
          <w:rFonts w:ascii="Times New Roman" w:hAnsi="Times New Roman"/>
          <w:bCs/>
          <w:sz w:val="28"/>
          <w:szCs w:val="28"/>
        </w:rPr>
        <w:t xml:space="preserve">наличие высшего профессионального образования по специальностям «Педагогика и методика начального обучения», «Педагогика и психология». </w:t>
      </w:r>
    </w:p>
    <w:p w14:paraId="57C7CBB2" w14:textId="77777777" w:rsidR="000370B9" w:rsidRPr="000370B9" w:rsidRDefault="000370B9" w:rsidP="000370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1293D" w:rsidRPr="000370B9">
        <w:rPr>
          <w:bCs/>
          <w:sz w:val="28"/>
          <w:szCs w:val="28"/>
        </w:rPr>
        <w:t xml:space="preserve">Требования к квалификации педагогических кадров, осуществляющих руководство практикой: </w:t>
      </w:r>
    </w:p>
    <w:p w14:paraId="26DE4236" w14:textId="77777777" w:rsidR="0071293D" w:rsidRPr="000370B9" w:rsidRDefault="0071293D" w:rsidP="000370B9">
      <w:pPr>
        <w:pStyle w:val="aa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370B9">
        <w:rPr>
          <w:rFonts w:ascii="Times New Roman" w:hAnsi="Times New Roman"/>
          <w:bCs/>
          <w:sz w:val="28"/>
          <w:szCs w:val="28"/>
        </w:rPr>
        <w:t>высшее профессиональное педагогическое образование по специальностям</w:t>
      </w:r>
      <w:r w:rsidR="00B511C4">
        <w:rPr>
          <w:rFonts w:ascii="Times New Roman" w:hAnsi="Times New Roman"/>
          <w:bCs/>
          <w:sz w:val="28"/>
          <w:szCs w:val="28"/>
        </w:rPr>
        <w:t xml:space="preserve"> </w:t>
      </w:r>
      <w:r w:rsidRPr="000370B9">
        <w:rPr>
          <w:rFonts w:ascii="Times New Roman" w:hAnsi="Times New Roman"/>
          <w:bCs/>
          <w:sz w:val="28"/>
          <w:szCs w:val="28"/>
        </w:rPr>
        <w:t>«Педагогика и методика начального обучения», «Педагогика и психология», опыт работы с детьми в образовательном учреждении.</w:t>
      </w:r>
    </w:p>
    <w:p w14:paraId="379ED43B" w14:textId="77777777" w:rsidR="0071293D" w:rsidRPr="000370B9" w:rsidRDefault="000370B9" w:rsidP="000370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71293D" w:rsidRPr="000370B9">
        <w:rPr>
          <w:bCs/>
          <w:sz w:val="28"/>
          <w:szCs w:val="28"/>
        </w:rPr>
        <w:t>Требования к квалификации педагогических кадров, обеспечивающих проведение ЛПР:</w:t>
      </w:r>
    </w:p>
    <w:p w14:paraId="6340A144" w14:textId="77777777" w:rsidR="0071293D" w:rsidRPr="000370B9" w:rsidRDefault="0071293D" w:rsidP="000370B9">
      <w:pPr>
        <w:pStyle w:val="aa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FF0000"/>
        </w:rPr>
      </w:pPr>
      <w:r w:rsidRPr="000370B9">
        <w:rPr>
          <w:rFonts w:ascii="Times New Roman" w:hAnsi="Times New Roman"/>
          <w:bCs/>
          <w:sz w:val="28"/>
          <w:szCs w:val="28"/>
        </w:rPr>
        <w:t>наличие высшего профессионального образования по специальностям «Педагогика и методика начального обучения», «Педагогика и психология».</w:t>
      </w:r>
    </w:p>
    <w:p w14:paraId="417792A2" w14:textId="77777777" w:rsidR="0071293D" w:rsidRDefault="0071293D" w:rsidP="00712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23411E08" w14:textId="77777777" w:rsidR="0071293D" w:rsidRDefault="0071293D" w:rsidP="00712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1429CFD5" w14:textId="77777777" w:rsidR="0071293D" w:rsidRDefault="0071293D" w:rsidP="00712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2316D754" w14:textId="77777777" w:rsidR="0071293D" w:rsidRDefault="0071293D" w:rsidP="00712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14:paraId="3E4F66CA" w14:textId="77777777" w:rsidR="0041496B" w:rsidRDefault="0041496B" w:rsidP="007C3125">
      <w:pPr>
        <w:rPr>
          <w:sz w:val="28"/>
          <w:szCs w:val="28"/>
        </w:rPr>
      </w:pPr>
    </w:p>
    <w:p w14:paraId="072732D8" w14:textId="77777777" w:rsidR="0041496B" w:rsidRDefault="0041496B" w:rsidP="007C3125">
      <w:pPr>
        <w:rPr>
          <w:sz w:val="28"/>
          <w:szCs w:val="28"/>
        </w:rPr>
      </w:pPr>
    </w:p>
    <w:p w14:paraId="05D64BAF" w14:textId="77777777" w:rsidR="0041496B" w:rsidRDefault="0041496B" w:rsidP="007C3125">
      <w:pPr>
        <w:rPr>
          <w:sz w:val="28"/>
          <w:szCs w:val="28"/>
        </w:rPr>
      </w:pPr>
    </w:p>
    <w:p w14:paraId="0922296E" w14:textId="77777777" w:rsidR="0041496B" w:rsidRDefault="0041496B" w:rsidP="007C3125">
      <w:pPr>
        <w:rPr>
          <w:sz w:val="28"/>
          <w:szCs w:val="28"/>
        </w:rPr>
      </w:pPr>
    </w:p>
    <w:p w14:paraId="7E9C24EB" w14:textId="77777777" w:rsidR="0041496B" w:rsidRDefault="0041496B" w:rsidP="007C3125">
      <w:pPr>
        <w:rPr>
          <w:sz w:val="28"/>
          <w:szCs w:val="28"/>
        </w:rPr>
      </w:pPr>
    </w:p>
    <w:p w14:paraId="474141E8" w14:textId="77777777" w:rsidR="0041496B" w:rsidRDefault="0041496B" w:rsidP="007C3125">
      <w:pPr>
        <w:rPr>
          <w:sz w:val="28"/>
          <w:szCs w:val="28"/>
        </w:rPr>
      </w:pPr>
    </w:p>
    <w:p w14:paraId="2D8A48E9" w14:textId="77777777" w:rsidR="0041496B" w:rsidRDefault="0041496B" w:rsidP="007C3125">
      <w:pPr>
        <w:rPr>
          <w:sz w:val="28"/>
          <w:szCs w:val="28"/>
        </w:rPr>
      </w:pPr>
    </w:p>
    <w:p w14:paraId="2D1BCE24" w14:textId="77777777" w:rsidR="0041496B" w:rsidRDefault="0041496B" w:rsidP="007C3125">
      <w:pPr>
        <w:rPr>
          <w:sz w:val="28"/>
          <w:szCs w:val="28"/>
        </w:rPr>
      </w:pPr>
    </w:p>
    <w:p w14:paraId="1EBFF719" w14:textId="77777777" w:rsidR="0041496B" w:rsidRDefault="0041496B" w:rsidP="007C3125">
      <w:pPr>
        <w:rPr>
          <w:sz w:val="28"/>
          <w:szCs w:val="28"/>
        </w:rPr>
      </w:pPr>
    </w:p>
    <w:p w14:paraId="45774084" w14:textId="77777777" w:rsidR="006E1F82" w:rsidRDefault="006E1F82" w:rsidP="00325576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0AF2D7E8" w14:textId="77777777" w:rsidR="00325576" w:rsidRDefault="00325576" w:rsidP="00325576"/>
    <w:p w14:paraId="21518B7E" w14:textId="77777777" w:rsidR="00325576" w:rsidRPr="00325576" w:rsidRDefault="00325576" w:rsidP="00325576"/>
    <w:p w14:paraId="50611AB1" w14:textId="77777777" w:rsidR="00325576" w:rsidRDefault="00325576" w:rsidP="00AA2EF5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firstLine="0"/>
        <w:rPr>
          <w:b/>
          <w:caps/>
          <w:sz w:val="28"/>
          <w:szCs w:val="28"/>
        </w:rPr>
      </w:pPr>
    </w:p>
    <w:p w14:paraId="3849E1CD" w14:textId="77777777" w:rsidR="0071293D" w:rsidRDefault="0071293D" w:rsidP="00AA2EF5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firstLine="0"/>
        <w:rPr>
          <w:b/>
          <w:caps/>
          <w:sz w:val="28"/>
          <w:szCs w:val="28"/>
        </w:rPr>
      </w:pPr>
    </w:p>
    <w:p w14:paraId="056845BA" w14:textId="77777777" w:rsidR="00AB120B" w:rsidRDefault="00AB120B" w:rsidP="00AB120B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0C47924B" w14:textId="77777777" w:rsidR="00AB120B" w:rsidRDefault="00AB120B" w:rsidP="00AB120B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30C3F0AF" w14:textId="77777777" w:rsidR="00AB120B" w:rsidRDefault="00AB120B" w:rsidP="00AB120B"/>
    <w:p w14:paraId="67F52E35" w14:textId="77777777" w:rsidR="00AB120B" w:rsidRPr="00AB120B" w:rsidRDefault="00AB120B" w:rsidP="00AB120B"/>
    <w:p w14:paraId="43FA8FC7" w14:textId="77777777" w:rsidR="00AB120B" w:rsidRDefault="00AB120B" w:rsidP="00AB120B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14:paraId="7E6AAE0A" w14:textId="77777777" w:rsidR="00AB120B" w:rsidRDefault="00AB120B" w:rsidP="00AB120B"/>
    <w:p w14:paraId="5DA3B349" w14:textId="77777777" w:rsidR="00940F8D" w:rsidRDefault="00AB120B" w:rsidP="008E749E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5.</w:t>
      </w:r>
      <w:r w:rsidRPr="00AA2EF5">
        <w:rPr>
          <w:b/>
          <w:caps/>
          <w:sz w:val="28"/>
          <w:szCs w:val="28"/>
        </w:rPr>
        <w:t xml:space="preserve">Контроль и оценка результатов освоения профессионального модуля </w:t>
      </w:r>
    </w:p>
    <w:p w14:paraId="6C21E8E2" w14:textId="77777777" w:rsidR="00AB120B" w:rsidRPr="008E749E" w:rsidRDefault="00AB120B" w:rsidP="008E749E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A2EF5">
        <w:rPr>
          <w:b/>
          <w:caps/>
          <w:sz w:val="28"/>
          <w:szCs w:val="28"/>
        </w:rPr>
        <w:t>(вида профессиональной деятельности)</w:t>
      </w:r>
    </w:p>
    <w:p w14:paraId="6BF01F7C" w14:textId="77777777" w:rsidR="008F520D" w:rsidRPr="008F520D" w:rsidRDefault="008F520D" w:rsidP="008F520D">
      <w:pPr>
        <w:ind w:left="90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3744"/>
        <w:gridCol w:w="2552"/>
      </w:tblGrid>
      <w:tr w:rsidR="007C3125" w:rsidRPr="00795ED1" w14:paraId="330DA4D3" w14:textId="77777777" w:rsidTr="00081F4E"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4BBC6" w14:textId="77777777" w:rsidR="007C3125" w:rsidRPr="00795ED1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5ED1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14:paraId="48D49224" w14:textId="77777777" w:rsidR="007C3125" w:rsidRPr="00795ED1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5ED1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7489F" w14:textId="77777777" w:rsidR="007C3125" w:rsidRPr="00795ED1" w:rsidRDefault="007C3125" w:rsidP="00A87E54">
            <w:pPr>
              <w:jc w:val="center"/>
              <w:rPr>
                <w:bCs/>
                <w:sz w:val="28"/>
                <w:szCs w:val="28"/>
              </w:rPr>
            </w:pPr>
            <w:r w:rsidRPr="00795ED1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A9B190" w14:textId="77777777" w:rsidR="007C3125" w:rsidRPr="00795ED1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5ED1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C3125" w:rsidRPr="00EA0EA6" w14:paraId="344D7701" w14:textId="77777777" w:rsidTr="00081F4E">
        <w:trPr>
          <w:trHeight w:val="637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D78FF61" w14:textId="77777777" w:rsidR="00142C92" w:rsidRPr="00142C92" w:rsidRDefault="00142C92" w:rsidP="00142C92">
            <w:pPr>
              <w:ind w:firstLine="708"/>
              <w:rPr>
                <w:sz w:val="28"/>
                <w:szCs w:val="28"/>
              </w:rPr>
            </w:pPr>
            <w:r w:rsidRPr="00142C92">
              <w:rPr>
                <w:bCs/>
                <w:sz w:val="28"/>
                <w:szCs w:val="28"/>
              </w:rPr>
              <w:t xml:space="preserve">ПК 4.1. Выбирать учебно-методический комплект, разрабатывать учебно-методические материалы (рабочие программы, учебно-тематические планы) на основе </w:t>
            </w:r>
            <w:r w:rsidR="00A8718D">
              <w:rPr>
                <w:bCs/>
                <w:sz w:val="28"/>
                <w:szCs w:val="28"/>
              </w:rPr>
              <w:t xml:space="preserve">федерального государственного </w:t>
            </w:r>
            <w:r w:rsidRPr="00142C92">
              <w:rPr>
                <w:bCs/>
                <w:sz w:val="28"/>
                <w:szCs w:val="28"/>
              </w:rPr>
              <w:t>образовательного стандарта и примерных программ</w:t>
            </w:r>
            <w:r w:rsidR="00A8718D">
              <w:rPr>
                <w:bCs/>
                <w:sz w:val="28"/>
                <w:szCs w:val="28"/>
              </w:rPr>
              <w:t xml:space="preserve"> с учетом вида образовательной организации</w:t>
            </w:r>
            <w:r w:rsidRPr="00142C92">
              <w:rPr>
                <w:bCs/>
                <w:sz w:val="28"/>
                <w:szCs w:val="28"/>
              </w:rPr>
              <w:t>, особенностей класса/группы и отдельных обучающихся;</w:t>
            </w:r>
          </w:p>
          <w:p w14:paraId="15EA0615" w14:textId="77777777" w:rsidR="007C3125" w:rsidRPr="00142C92" w:rsidRDefault="007C3125" w:rsidP="00142C92">
            <w:pPr>
              <w:widowControl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F7FEF0" w14:textId="77777777" w:rsidR="00066695" w:rsidRPr="00066695" w:rsidRDefault="0062413F" w:rsidP="00081F4E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066695">
              <w:rPr>
                <w:sz w:val="28"/>
                <w:szCs w:val="28"/>
              </w:rPr>
              <w:t>В</w:t>
            </w:r>
            <w:r w:rsidR="00066695" w:rsidRPr="00066695">
              <w:rPr>
                <w:sz w:val="28"/>
                <w:szCs w:val="28"/>
              </w:rPr>
              <w:t>ыби</w:t>
            </w:r>
            <w:r w:rsidR="00B67BD9" w:rsidRPr="00066695">
              <w:rPr>
                <w:sz w:val="28"/>
                <w:szCs w:val="28"/>
              </w:rPr>
              <w:t>р</w:t>
            </w:r>
            <w:r w:rsidR="00066695" w:rsidRPr="00066695">
              <w:rPr>
                <w:sz w:val="28"/>
                <w:szCs w:val="28"/>
              </w:rPr>
              <w:t>ает</w:t>
            </w:r>
            <w:r w:rsidR="00B511C4">
              <w:rPr>
                <w:sz w:val="28"/>
                <w:szCs w:val="28"/>
              </w:rPr>
              <w:t xml:space="preserve"> </w:t>
            </w:r>
            <w:r w:rsidR="00066695" w:rsidRPr="00066695">
              <w:rPr>
                <w:sz w:val="28"/>
                <w:szCs w:val="28"/>
              </w:rPr>
              <w:t>учебно-методические</w:t>
            </w:r>
            <w:r w:rsidR="00C22E5B" w:rsidRPr="00066695">
              <w:rPr>
                <w:sz w:val="28"/>
                <w:szCs w:val="28"/>
              </w:rPr>
              <w:t xml:space="preserve"> комплект</w:t>
            </w:r>
            <w:r w:rsidR="00066695" w:rsidRPr="00066695">
              <w:rPr>
                <w:sz w:val="28"/>
                <w:szCs w:val="28"/>
              </w:rPr>
              <w:t>ы</w:t>
            </w:r>
            <w:r w:rsidR="00066695">
              <w:rPr>
                <w:sz w:val="28"/>
                <w:szCs w:val="28"/>
              </w:rPr>
              <w:t>,</w:t>
            </w:r>
          </w:p>
          <w:p w14:paraId="3DFC1694" w14:textId="77777777" w:rsidR="005E4D93" w:rsidRPr="00066695" w:rsidRDefault="00B67BD9" w:rsidP="00081F4E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 w:rsidRPr="00066695">
              <w:rPr>
                <w:sz w:val="28"/>
                <w:szCs w:val="28"/>
              </w:rPr>
              <w:t>разрабатывает учебно-методические материалы</w:t>
            </w:r>
            <w:r w:rsidR="00066695">
              <w:rPr>
                <w:sz w:val="28"/>
                <w:szCs w:val="28"/>
              </w:rPr>
              <w:t>;</w:t>
            </w:r>
          </w:p>
          <w:p w14:paraId="0AFAF9FF" w14:textId="77777777" w:rsidR="00066695" w:rsidRPr="00B67BD9" w:rsidRDefault="00066695" w:rsidP="00081F4E">
            <w:pPr>
              <w:numPr>
                <w:ilvl w:val="0"/>
                <w:numId w:val="1"/>
              </w:num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составляет рабочие программы, </w:t>
            </w:r>
            <w:r w:rsidRPr="00B67BD9">
              <w:rPr>
                <w:bCs/>
                <w:sz w:val="28"/>
                <w:szCs w:val="28"/>
              </w:rPr>
              <w:t xml:space="preserve">учебно-тематические планы   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9555106" w14:textId="77777777" w:rsidR="00066695" w:rsidRDefault="00AE3F40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7C3125" w:rsidRPr="00B67BD9">
              <w:rPr>
                <w:bCs/>
                <w:sz w:val="28"/>
                <w:szCs w:val="28"/>
              </w:rPr>
              <w:t>ценка</w:t>
            </w:r>
          </w:p>
          <w:p w14:paraId="39124585" w14:textId="77777777" w:rsidR="007C3125" w:rsidRPr="00B67BD9" w:rsidRDefault="00066695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рабочей программы и учебно-тематического плана по предметам.</w:t>
            </w:r>
          </w:p>
          <w:p w14:paraId="0D01E034" w14:textId="77777777" w:rsidR="00066695" w:rsidRDefault="00066695" w:rsidP="00B67BD9">
            <w:pPr>
              <w:jc w:val="both"/>
              <w:rPr>
                <w:bCs/>
                <w:sz w:val="28"/>
                <w:szCs w:val="28"/>
              </w:rPr>
            </w:pPr>
          </w:p>
          <w:p w14:paraId="1C02D90D" w14:textId="77777777" w:rsidR="007C3125" w:rsidRPr="00EA0EA6" w:rsidRDefault="00B67BD9" w:rsidP="00B67BD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Проверка портфолио </w:t>
            </w:r>
            <w:r w:rsidR="00325576">
              <w:rPr>
                <w:bCs/>
                <w:sz w:val="28"/>
                <w:szCs w:val="28"/>
              </w:rPr>
              <w:t xml:space="preserve">достижений </w:t>
            </w:r>
            <w:r>
              <w:rPr>
                <w:bCs/>
                <w:sz w:val="28"/>
                <w:szCs w:val="28"/>
              </w:rPr>
              <w:t>студента</w:t>
            </w:r>
          </w:p>
        </w:tc>
      </w:tr>
      <w:tr w:rsidR="007C3125" w:rsidRPr="00EA0EA6" w14:paraId="08DBD476" w14:textId="77777777" w:rsidTr="00081F4E">
        <w:trPr>
          <w:trHeight w:val="637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ADB2C72" w14:textId="77777777" w:rsidR="00142C92" w:rsidRPr="00142C92" w:rsidRDefault="00142C92" w:rsidP="00142C92">
            <w:pPr>
              <w:widowControl w:val="0"/>
              <w:ind w:firstLine="720"/>
              <w:rPr>
                <w:bCs/>
                <w:sz w:val="28"/>
                <w:szCs w:val="28"/>
              </w:rPr>
            </w:pPr>
            <w:r w:rsidRPr="00142C92">
              <w:rPr>
                <w:bCs/>
                <w:sz w:val="28"/>
                <w:szCs w:val="28"/>
              </w:rPr>
              <w:t>ПК 4.2. Создавать в кабинете предметно-развивающую среду;</w:t>
            </w:r>
          </w:p>
          <w:p w14:paraId="6544C50A" w14:textId="77777777" w:rsidR="007C3125" w:rsidRPr="00142C92" w:rsidRDefault="007C3125" w:rsidP="00CB0C2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47F03E" w14:textId="77777777" w:rsidR="008F520D" w:rsidRPr="008F520D" w:rsidRDefault="003A60E1" w:rsidP="00081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Создает </w:t>
            </w:r>
            <w:r w:rsidRPr="00142C92">
              <w:rPr>
                <w:bCs/>
                <w:sz w:val="28"/>
                <w:szCs w:val="28"/>
              </w:rPr>
              <w:t>в кабинете предметно-развивающую среду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4D84BAB" w14:textId="77777777" w:rsidR="007C3125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Защита проекта кабинета начальных классов</w:t>
            </w:r>
          </w:p>
        </w:tc>
      </w:tr>
      <w:tr w:rsidR="003A60E1" w:rsidRPr="00EA0EA6" w14:paraId="574380D4" w14:textId="77777777" w:rsidTr="00081F4E">
        <w:trPr>
          <w:trHeight w:val="637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4727793" w14:textId="77777777" w:rsidR="003A60E1" w:rsidRPr="00142C92" w:rsidRDefault="003A60E1" w:rsidP="00142C92">
            <w:pPr>
              <w:widowControl w:val="0"/>
              <w:ind w:firstLine="720"/>
              <w:rPr>
                <w:bCs/>
                <w:sz w:val="28"/>
                <w:szCs w:val="28"/>
              </w:rPr>
            </w:pPr>
            <w:r w:rsidRPr="00142C92">
              <w:rPr>
                <w:bCs/>
                <w:sz w:val="28"/>
                <w:szCs w:val="28"/>
              </w:rPr>
              <w:t>ПК 4.3. 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педагогов;</w:t>
            </w:r>
          </w:p>
          <w:p w14:paraId="666231E5" w14:textId="77777777" w:rsidR="003A60E1" w:rsidRPr="00142C92" w:rsidRDefault="003A60E1" w:rsidP="00A87E54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2102D2" w14:textId="77777777" w:rsidR="003A60E1" w:rsidRPr="008F520D" w:rsidRDefault="003A60E1" w:rsidP="00081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Систематизирует материал по изучению педагогического опыта и инновационным образовательным технологиям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D7609F4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</w:t>
            </w:r>
            <w:r w:rsidRPr="00EA0EA6">
              <w:rPr>
                <w:bCs/>
                <w:sz w:val="28"/>
                <w:szCs w:val="28"/>
              </w:rPr>
              <w:t xml:space="preserve">екущий контроль в форме защиты конспекта занятия, устного опроса, письменного </w:t>
            </w:r>
            <w:r w:rsidRPr="00D049B4">
              <w:rPr>
                <w:bCs/>
                <w:sz w:val="28"/>
                <w:szCs w:val="28"/>
              </w:rPr>
              <w:t>творческого</w:t>
            </w:r>
            <w:r>
              <w:rPr>
                <w:bCs/>
                <w:sz w:val="28"/>
                <w:szCs w:val="28"/>
              </w:rPr>
              <w:t xml:space="preserve"> отчета.</w:t>
            </w:r>
          </w:p>
          <w:p w14:paraId="6468C369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</w:t>
            </w:r>
            <w:r w:rsidRPr="00EA0EA6">
              <w:rPr>
                <w:bCs/>
                <w:sz w:val="28"/>
                <w:szCs w:val="28"/>
              </w:rPr>
              <w:t xml:space="preserve">кспертная </w:t>
            </w:r>
            <w:r>
              <w:rPr>
                <w:bCs/>
                <w:sz w:val="28"/>
                <w:szCs w:val="28"/>
              </w:rPr>
              <w:t>оценка на практическом занятии.</w:t>
            </w:r>
          </w:p>
          <w:p w14:paraId="221D7108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 w:rsidRPr="00D049B4">
              <w:rPr>
                <w:bCs/>
                <w:sz w:val="28"/>
                <w:szCs w:val="28"/>
              </w:rPr>
              <w:t>Защита реферата</w:t>
            </w:r>
            <w:r>
              <w:rPr>
                <w:bCs/>
                <w:sz w:val="28"/>
                <w:szCs w:val="28"/>
              </w:rPr>
              <w:t>.</w:t>
            </w:r>
          </w:p>
          <w:p w14:paraId="5E860A3C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</w:p>
        </w:tc>
      </w:tr>
      <w:tr w:rsidR="003A60E1" w:rsidRPr="00EA0EA6" w14:paraId="679CF887" w14:textId="77777777" w:rsidTr="00081F4E">
        <w:trPr>
          <w:trHeight w:val="637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3B22778" w14:textId="77777777" w:rsidR="003A60E1" w:rsidRPr="00142C92" w:rsidRDefault="003A60E1" w:rsidP="00142C92">
            <w:pPr>
              <w:widowControl w:val="0"/>
              <w:ind w:firstLine="720"/>
              <w:rPr>
                <w:bCs/>
                <w:sz w:val="28"/>
                <w:szCs w:val="28"/>
              </w:rPr>
            </w:pPr>
            <w:r w:rsidRPr="00142C92">
              <w:rPr>
                <w:bCs/>
                <w:sz w:val="28"/>
                <w:szCs w:val="28"/>
              </w:rPr>
              <w:t>ПК 4.4. Оформлять педагогические разработки в виде отчетов, рефератов, выступлений;</w:t>
            </w:r>
          </w:p>
          <w:p w14:paraId="74A11A5B" w14:textId="77777777" w:rsidR="003A60E1" w:rsidRPr="00142C92" w:rsidRDefault="003A60E1" w:rsidP="00CB0C20">
            <w:pPr>
              <w:pStyle w:val="21"/>
              <w:widowControl w:val="0"/>
              <w:ind w:left="0" w:firstLine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D073F" w14:textId="77777777" w:rsidR="003A60E1" w:rsidRPr="00EA0EA6" w:rsidRDefault="003A60E1" w:rsidP="00081F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Оформляет педагогические разработки </w:t>
            </w:r>
            <w:r w:rsidRPr="00EA0EA6">
              <w:rPr>
                <w:sz w:val="28"/>
                <w:szCs w:val="28"/>
              </w:rPr>
              <w:t xml:space="preserve">в соответствии с заявленной формой в виде отчетов, рефератов, выступлений; </w:t>
            </w:r>
          </w:p>
          <w:p w14:paraId="4E8BF532" w14:textId="77777777" w:rsidR="003A60E1" w:rsidRPr="00EA0EA6" w:rsidRDefault="003A60E1" w:rsidP="00081F4E">
            <w:pPr>
              <w:ind w:left="360"/>
              <w:rPr>
                <w:bCs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4A5BEC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EA0EA6">
              <w:rPr>
                <w:bCs/>
                <w:sz w:val="28"/>
                <w:szCs w:val="28"/>
              </w:rPr>
              <w:t>тчет</w:t>
            </w:r>
            <w:r>
              <w:rPr>
                <w:bCs/>
                <w:sz w:val="28"/>
                <w:szCs w:val="28"/>
              </w:rPr>
              <w:t xml:space="preserve"> по практике.</w:t>
            </w:r>
          </w:p>
          <w:p w14:paraId="41B567FE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Презентация и защита портфолио.</w:t>
            </w:r>
          </w:p>
          <w:p w14:paraId="67634D65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EA0EA6">
              <w:rPr>
                <w:bCs/>
                <w:sz w:val="28"/>
                <w:szCs w:val="28"/>
              </w:rPr>
              <w:t>ценка педагогических разработо</w:t>
            </w:r>
            <w:r>
              <w:rPr>
                <w:bCs/>
                <w:sz w:val="28"/>
                <w:szCs w:val="28"/>
              </w:rPr>
              <w:t>к</w:t>
            </w:r>
          </w:p>
        </w:tc>
      </w:tr>
      <w:tr w:rsidR="003A60E1" w:rsidRPr="00EA0EA6" w14:paraId="29B7D6DF" w14:textId="77777777" w:rsidTr="00081F4E">
        <w:trPr>
          <w:trHeight w:val="637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BF72EE9" w14:textId="77777777" w:rsidR="003A60E1" w:rsidRPr="00142C92" w:rsidRDefault="003A60E1" w:rsidP="00142C92">
            <w:pPr>
              <w:pStyle w:val="21"/>
              <w:widowControl w:val="0"/>
              <w:ind w:left="0" w:firstLine="720"/>
              <w:rPr>
                <w:bCs/>
                <w:sz w:val="28"/>
                <w:szCs w:val="28"/>
              </w:rPr>
            </w:pPr>
            <w:r w:rsidRPr="00142C92">
              <w:rPr>
                <w:bCs/>
                <w:sz w:val="28"/>
                <w:szCs w:val="28"/>
              </w:rPr>
              <w:t>ПК 4.5. Участвовать в исследовательской и проектной деятельности в области начального образования.</w:t>
            </w:r>
          </w:p>
          <w:p w14:paraId="24CF4849" w14:textId="77777777" w:rsidR="003A60E1" w:rsidRPr="00142C92" w:rsidRDefault="003A60E1" w:rsidP="00CB0C20">
            <w:pPr>
              <w:pStyle w:val="21"/>
              <w:widowControl w:val="0"/>
              <w:ind w:left="0" w:firstLine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7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14CF5E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Разрабатывает</w:t>
            </w:r>
            <w:r w:rsidR="00B511C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проекты курсовой и выпускной квалификационной работ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64217E" w14:textId="77777777" w:rsidR="003A60E1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EA0EA6">
              <w:rPr>
                <w:bCs/>
                <w:sz w:val="28"/>
                <w:szCs w:val="28"/>
              </w:rPr>
              <w:t>ценка учебного исследования в рамках вы</w:t>
            </w:r>
            <w:r>
              <w:rPr>
                <w:bCs/>
                <w:sz w:val="28"/>
                <w:szCs w:val="28"/>
              </w:rPr>
              <w:t>пускной квалификационной работы.</w:t>
            </w:r>
          </w:p>
          <w:p w14:paraId="4865982B" w14:textId="77777777" w:rsidR="003A60E1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Защита курсовой работы.</w:t>
            </w:r>
          </w:p>
          <w:p w14:paraId="7C8B88B4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Защита выпускной квалификационной работы</w:t>
            </w:r>
          </w:p>
          <w:p w14:paraId="10084E7D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</w:p>
        </w:tc>
      </w:tr>
      <w:tr w:rsidR="003A60E1" w:rsidRPr="00EA0EA6" w14:paraId="2C3D4995" w14:textId="77777777" w:rsidTr="00081F4E">
        <w:trPr>
          <w:trHeight w:val="637"/>
        </w:trPr>
        <w:tc>
          <w:tcPr>
            <w:tcW w:w="3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CBAEB1A" w14:textId="77777777" w:rsidR="003A60E1" w:rsidRPr="00EA0EA6" w:rsidRDefault="003A60E1" w:rsidP="00A87E54">
            <w:pPr>
              <w:pStyle w:val="21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</w:tc>
        <w:tc>
          <w:tcPr>
            <w:tcW w:w="37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D9FFDC" w14:textId="77777777" w:rsidR="003A60E1" w:rsidRPr="00EA0EA6" w:rsidRDefault="003A60E1" w:rsidP="00081F4E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B399CB3" w14:textId="77777777" w:rsidR="003A60E1" w:rsidRPr="00EA0EA6" w:rsidRDefault="003A60E1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Экзамен</w:t>
            </w:r>
            <w:r w:rsidRPr="00EA0EA6">
              <w:rPr>
                <w:bCs/>
                <w:sz w:val="28"/>
                <w:szCs w:val="28"/>
              </w:rPr>
              <w:t xml:space="preserve"> по профессиональному модулю</w:t>
            </w:r>
          </w:p>
        </w:tc>
      </w:tr>
    </w:tbl>
    <w:p w14:paraId="463CA8B4" w14:textId="77777777" w:rsidR="007C3125" w:rsidRPr="00EA0EA6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2020D77C" w14:textId="77777777" w:rsidR="003C679D" w:rsidRDefault="003C679D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6F77E93" w14:textId="77777777" w:rsidR="007C3125" w:rsidRPr="00EA0EA6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A0EA6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7FBF8EA9" w14:textId="77777777" w:rsidR="007C3125" w:rsidRPr="00EA0EA6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685"/>
        <w:gridCol w:w="2517"/>
      </w:tblGrid>
      <w:tr w:rsidR="007C3125" w:rsidRPr="00EA0EA6" w14:paraId="7C98A262" w14:textId="77777777" w:rsidTr="00081F4E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F19D" w14:textId="77777777" w:rsidR="007C3125" w:rsidRPr="00EA0EA6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EA0EA6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14:paraId="54D1F691" w14:textId="77777777" w:rsidR="007C3125" w:rsidRPr="00EA0EA6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EA0EA6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CED1F" w14:textId="77777777" w:rsidR="007C3125" w:rsidRPr="00EA0EA6" w:rsidRDefault="007C3125" w:rsidP="00A87E54">
            <w:pPr>
              <w:jc w:val="center"/>
              <w:rPr>
                <w:bCs/>
                <w:sz w:val="28"/>
                <w:szCs w:val="28"/>
              </w:rPr>
            </w:pPr>
            <w:r w:rsidRPr="00EA0EA6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518CF0" w14:textId="77777777" w:rsidR="007C3125" w:rsidRPr="00EA0EA6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EA0EA6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C569BA" w:rsidRPr="00EA0EA6" w14:paraId="36423D4E" w14:textId="77777777" w:rsidTr="00081F4E">
        <w:trPr>
          <w:trHeight w:val="306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69A8995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719CD5E5" w14:textId="77777777" w:rsidR="00C569BA" w:rsidRDefault="00C569BA" w:rsidP="00081F4E">
            <w:pPr>
              <w:pStyle w:val="a9"/>
              <w:widowControl w:val="0"/>
              <w:ind w:left="0" w:firstLine="72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7F2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приводит примеры, подтверждающие значимость выбранной профессии (учителя </w:t>
            </w:r>
            <w:r w:rsidR="007B5C72">
              <w:rPr>
                <w:bCs/>
                <w:sz w:val="28"/>
                <w:szCs w:val="28"/>
              </w:rPr>
              <w:t>начальных классов</w:t>
            </w:r>
            <w:r>
              <w:rPr>
                <w:bCs/>
                <w:sz w:val="28"/>
                <w:szCs w:val="28"/>
              </w:rPr>
              <w:t>)</w:t>
            </w:r>
          </w:p>
          <w:p w14:paraId="65BFEC2A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наличие положительных отзывов по итогам педагогической практики</w:t>
            </w:r>
          </w:p>
        </w:tc>
        <w:tc>
          <w:tcPr>
            <w:tcW w:w="25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D3EB84" w14:textId="77777777" w:rsidR="00C569BA" w:rsidRPr="00EA0EA6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Презентация «Моя профессия-</w:t>
            </w:r>
            <w:r w:rsidR="007B5C72">
              <w:rPr>
                <w:bCs/>
                <w:sz w:val="28"/>
                <w:szCs w:val="28"/>
              </w:rPr>
              <w:t>учителя начальных классов</w:t>
            </w:r>
            <w:r>
              <w:rPr>
                <w:bCs/>
                <w:sz w:val="28"/>
                <w:szCs w:val="28"/>
              </w:rPr>
              <w:t>»</w:t>
            </w:r>
          </w:p>
          <w:p w14:paraId="72FEDBC6" w14:textId="77777777" w:rsidR="00C569BA" w:rsidRPr="00EA0EA6" w:rsidRDefault="00C569BA" w:rsidP="00081F4E">
            <w:pPr>
              <w:rPr>
                <w:bCs/>
                <w:sz w:val="28"/>
                <w:szCs w:val="28"/>
              </w:rPr>
            </w:pPr>
          </w:p>
        </w:tc>
      </w:tr>
      <w:tr w:rsidR="00C569BA" w:rsidRPr="00795ED1" w14:paraId="0A5A3320" w14:textId="77777777" w:rsidTr="00081F4E">
        <w:trPr>
          <w:trHeight w:val="194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36B546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367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организует собственную деятельность, обосновывает выбор цели и методов решения профессиональных задач </w:t>
            </w:r>
          </w:p>
          <w:p w14:paraId="58560925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A9A927" w14:textId="77777777" w:rsidR="00C569BA" w:rsidRDefault="00C569BA" w:rsidP="00081F4E">
            <w:pPr>
              <w:widowControl w:val="0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и анализ педагогических задач;</w:t>
            </w:r>
          </w:p>
          <w:p w14:paraId="42CB3FC5" w14:textId="77777777" w:rsidR="00C569BA" w:rsidRDefault="00C569BA" w:rsidP="00081F4E">
            <w:pPr>
              <w:widowControl w:val="0"/>
              <w:suppressAutoHyphens/>
              <w:rPr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экспертная оценка деятельности на педагогической практике</w:t>
            </w:r>
          </w:p>
        </w:tc>
      </w:tr>
      <w:tr w:rsidR="00C569BA" w:rsidRPr="00795ED1" w14:paraId="5D90BE54" w14:textId="77777777" w:rsidTr="00081F4E">
        <w:trPr>
          <w:trHeight w:val="104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167FBD6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3. Оценивать риски и принимать решения в нестандартных ситуациях.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16D6" w14:textId="77777777" w:rsidR="00C569BA" w:rsidRPr="00795ED1" w:rsidRDefault="00C569BA" w:rsidP="00081F4E">
            <w:pPr>
              <w:rPr>
                <w:bCs/>
                <w:sz w:val="28"/>
                <w:szCs w:val="28"/>
              </w:rPr>
            </w:pPr>
            <w:r w:rsidRPr="00D049B4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обоснованность </w:t>
            </w:r>
            <w:r w:rsidRPr="00D049B4">
              <w:rPr>
                <w:bCs/>
                <w:sz w:val="28"/>
                <w:szCs w:val="28"/>
              </w:rPr>
              <w:t>отбор</w:t>
            </w:r>
            <w:r>
              <w:rPr>
                <w:bCs/>
                <w:sz w:val="28"/>
                <w:szCs w:val="28"/>
              </w:rPr>
              <w:t>а и использования</w:t>
            </w:r>
            <w:r w:rsidRPr="00D049B4">
              <w:rPr>
                <w:bCs/>
                <w:sz w:val="28"/>
                <w:szCs w:val="28"/>
              </w:rPr>
              <w:t xml:space="preserve"> необходимой информации </w:t>
            </w:r>
            <w:r w:rsidRPr="00D049B4">
              <w:rPr>
                <w:sz w:val="28"/>
                <w:szCs w:val="28"/>
              </w:rPr>
              <w:t>для эффективного выполнения профессиональных</w:t>
            </w:r>
            <w:r w:rsidRPr="00795ED1">
              <w:rPr>
                <w:sz w:val="28"/>
                <w:szCs w:val="28"/>
              </w:rPr>
              <w:t xml:space="preserve"> задач, профессионального и личностного развития.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B9DE45" w14:textId="77777777" w:rsidR="00C569BA" w:rsidRPr="009060DC" w:rsidRDefault="00C569BA" w:rsidP="00081F4E">
            <w:pPr>
              <w:rPr>
                <w:bCs/>
                <w:sz w:val="28"/>
                <w:szCs w:val="28"/>
              </w:rPr>
            </w:pPr>
            <w:r w:rsidRPr="009060DC">
              <w:rPr>
                <w:bCs/>
                <w:sz w:val="28"/>
                <w:szCs w:val="28"/>
              </w:rPr>
              <w:t>Анализ педагогических ситуаций</w:t>
            </w:r>
          </w:p>
        </w:tc>
      </w:tr>
      <w:tr w:rsidR="00C569BA" w:rsidRPr="00795ED1" w14:paraId="10EF907A" w14:textId="77777777" w:rsidTr="00081F4E">
        <w:trPr>
          <w:trHeight w:val="230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E27E60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 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E4E4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отбирает и использует необходимую информацию</w:t>
            </w:r>
            <w:r w:rsidR="00B511C4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57EBA0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Наблюдение и оценка на практических занятиях, в процессе педагогической практики. </w:t>
            </w:r>
          </w:p>
          <w:p w14:paraId="5CF72912" w14:textId="77777777" w:rsidR="00C569BA" w:rsidRPr="000370B9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Решение педагогических задач.</w:t>
            </w:r>
          </w:p>
        </w:tc>
      </w:tr>
      <w:tr w:rsidR="00C569BA" w:rsidRPr="00795ED1" w14:paraId="7DCB0805" w14:textId="77777777" w:rsidTr="00081F4E">
        <w:trPr>
          <w:trHeight w:val="230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186523D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D7A9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пользуется </w:t>
            </w:r>
            <w:r>
              <w:rPr>
                <w:sz w:val="28"/>
                <w:szCs w:val="28"/>
              </w:rPr>
              <w:t xml:space="preserve">информационно-коммуникационными технологиями в учебно-воспитательной работе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173EA5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Создание презентаций  </w:t>
            </w:r>
          </w:p>
        </w:tc>
      </w:tr>
      <w:tr w:rsidR="00C569BA" w:rsidRPr="00795ED1" w14:paraId="563A4FBE" w14:textId="77777777" w:rsidTr="00081F4E">
        <w:trPr>
          <w:trHeight w:val="176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FF9DFA" w14:textId="77777777" w:rsidR="00C569BA" w:rsidRDefault="00C569BA" w:rsidP="00081F4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6. Работать в коллективе и команде, взаимодействовать с руководством, коллегами и социальными партнерами.</w:t>
            </w:r>
          </w:p>
          <w:p w14:paraId="195C6AE5" w14:textId="77777777" w:rsidR="00C569BA" w:rsidRDefault="00C569BA" w:rsidP="00081F4E">
            <w:pPr>
              <w:pStyle w:val="a9"/>
              <w:widowControl w:val="0"/>
              <w:ind w:left="0" w:firstLine="720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9C66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взаимодействует с участниками педагогического процесса: обучающимися, преподавателями и учителями школ, родителями школьников и социальными партнерами 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2E5BA4A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Наблюдение и оценка на практических занятиях, в процессе педагогической практики.</w:t>
            </w:r>
          </w:p>
          <w:p w14:paraId="32287C6E" w14:textId="77777777" w:rsidR="00C569BA" w:rsidRDefault="00C569BA" w:rsidP="00081F4E">
            <w:pPr>
              <w:rPr>
                <w:bCs/>
                <w:i/>
                <w:sz w:val="28"/>
                <w:szCs w:val="28"/>
              </w:rPr>
            </w:pPr>
          </w:p>
        </w:tc>
      </w:tr>
      <w:tr w:rsidR="00C569BA" w:rsidRPr="00795ED1" w14:paraId="53F5400A" w14:textId="77777777" w:rsidTr="00081F4E">
        <w:trPr>
          <w:trHeight w:val="230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120651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02E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планирует цели и способы формирования мотивации, организации и контроля деятельности обучающихся</w:t>
            </w:r>
          </w:p>
          <w:p w14:paraId="3ED8CBBD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проявляет ответственность за качество учебно-воспитательного процесса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0CE223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Наблюдение и оценка планов, конспектов занятий и мероприятий </w:t>
            </w:r>
          </w:p>
          <w:p w14:paraId="6F4C0F56" w14:textId="77777777" w:rsidR="00C569BA" w:rsidRDefault="00C569BA" w:rsidP="00081F4E">
            <w:pPr>
              <w:rPr>
                <w:bCs/>
                <w:i/>
                <w:sz w:val="28"/>
                <w:szCs w:val="28"/>
              </w:rPr>
            </w:pPr>
          </w:p>
        </w:tc>
      </w:tr>
      <w:tr w:rsidR="00C569BA" w:rsidRPr="00795ED1" w14:paraId="5ACC4B71" w14:textId="77777777" w:rsidTr="00081F4E">
        <w:trPr>
          <w:trHeight w:val="2664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A6ABC2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E913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самостоятельно ставит задачи, занимается самообразованием, работает над программой личностного и профессионального развития, планирует повышение квалификации.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554F33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Рефлексивный анализ (личный маршрут студента)</w:t>
            </w:r>
          </w:p>
        </w:tc>
      </w:tr>
      <w:tr w:rsidR="00C569BA" w:rsidRPr="00B67BD9" w14:paraId="378DA478" w14:textId="77777777" w:rsidTr="00081F4E">
        <w:trPr>
          <w:trHeight w:val="1971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7707D0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A7A0" w14:textId="77777777" w:rsidR="00C569BA" w:rsidRPr="00B67BD9" w:rsidRDefault="00C569BA" w:rsidP="00081F4E">
            <w:pPr>
              <w:rPr>
                <w:bCs/>
                <w:sz w:val="28"/>
                <w:szCs w:val="28"/>
              </w:rPr>
            </w:pPr>
            <w:r w:rsidRPr="00B67BD9">
              <w:rPr>
                <w:bCs/>
                <w:sz w:val="28"/>
                <w:szCs w:val="28"/>
              </w:rPr>
              <w:t>- адаптация рабочих материалов к изменяющимся условиям профессиональной деятельности с учетом психолого-педагогических особенностей учащихся и виду образовательного учреждения;</w:t>
            </w:r>
          </w:p>
          <w:p w14:paraId="36F2A900" w14:textId="77777777" w:rsidR="00C569BA" w:rsidRPr="00B67BD9" w:rsidRDefault="00C569BA" w:rsidP="00081F4E">
            <w:pPr>
              <w:rPr>
                <w:bCs/>
                <w:sz w:val="28"/>
                <w:szCs w:val="28"/>
              </w:rPr>
            </w:pPr>
            <w:r w:rsidRPr="00B67BD9">
              <w:rPr>
                <w:bCs/>
                <w:sz w:val="28"/>
                <w:szCs w:val="28"/>
              </w:rPr>
              <w:t>-  проявление интереса к инновациям в области начального образования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64A32DA" w14:textId="77777777" w:rsidR="00C569BA" w:rsidRPr="00B67BD9" w:rsidRDefault="00C569BA" w:rsidP="00081F4E">
            <w:pPr>
              <w:rPr>
                <w:bCs/>
                <w:sz w:val="28"/>
                <w:szCs w:val="28"/>
              </w:rPr>
            </w:pPr>
            <w:r w:rsidRPr="00B67BD9">
              <w:rPr>
                <w:bCs/>
                <w:sz w:val="28"/>
                <w:szCs w:val="28"/>
              </w:rPr>
              <w:t>Наблюдение и оценка на практических занятиях, в процессе педагогической практики.</w:t>
            </w:r>
          </w:p>
        </w:tc>
      </w:tr>
      <w:tr w:rsidR="00C569BA" w:rsidRPr="00795ED1" w14:paraId="38DCC2AE" w14:textId="77777777" w:rsidTr="00081F4E">
        <w:trPr>
          <w:trHeight w:val="1431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FEB702D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10. Осуществлять профилактику травматизма, обеспечивать охрану жизни и здоровья детей.</w:t>
            </w:r>
          </w:p>
          <w:p w14:paraId="163B4D5C" w14:textId="77777777" w:rsidR="00C569BA" w:rsidRDefault="00C569BA" w:rsidP="00081F4E">
            <w:pPr>
              <w:pStyle w:val="a9"/>
              <w:widowControl w:val="0"/>
              <w:ind w:left="0" w:firstLine="720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822F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-планирует способы (формы и методы) профилактики травматизма, обеспечения охраны жизни и здоровья детей в процессе обучения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763505" w14:textId="77777777" w:rsidR="00C569BA" w:rsidRPr="009060DC" w:rsidRDefault="00C569BA" w:rsidP="00081F4E">
            <w:pPr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планов</w:t>
            </w:r>
            <w:r w:rsidR="00B511C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</w:t>
            </w:r>
            <w:r w:rsidR="00B511C4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конспектов уроков Наблюдение за ведением уроков на педагогической практике</w:t>
            </w:r>
          </w:p>
        </w:tc>
      </w:tr>
      <w:tr w:rsidR="00C569BA" w:rsidRPr="00795ED1" w14:paraId="4A679119" w14:textId="77777777" w:rsidTr="00081F4E">
        <w:trPr>
          <w:trHeight w:val="557"/>
        </w:trPr>
        <w:tc>
          <w:tcPr>
            <w:tcW w:w="33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8255A17" w14:textId="77777777" w:rsidR="00C569BA" w:rsidRDefault="00C569BA" w:rsidP="00081F4E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 11. Строить профессиональную деятельность с соблюдением правовых норм</w:t>
            </w:r>
            <w:r w:rsidR="00E45F6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ее регулирующих.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5C5" w14:textId="77777777" w:rsidR="00C569BA" w:rsidRPr="00B67BD9" w:rsidRDefault="00C569BA" w:rsidP="00081F4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отслеживает </w:t>
            </w:r>
            <w:r w:rsidRPr="00B67BD9">
              <w:rPr>
                <w:bCs/>
                <w:sz w:val="28"/>
                <w:szCs w:val="28"/>
              </w:rPr>
              <w:t>изменения в области профессиональной деятельности;</w:t>
            </w:r>
          </w:p>
          <w:p w14:paraId="76647FFE" w14:textId="77777777" w:rsidR="00C569BA" w:rsidRPr="00B67BD9" w:rsidRDefault="00C569BA" w:rsidP="00081F4E">
            <w:pPr>
              <w:rPr>
                <w:bCs/>
                <w:sz w:val="28"/>
                <w:szCs w:val="28"/>
              </w:rPr>
            </w:pPr>
            <w:r w:rsidRPr="00B67BD9">
              <w:rPr>
                <w:bCs/>
                <w:sz w:val="28"/>
                <w:szCs w:val="28"/>
              </w:rPr>
              <w:t>Вносит изменения в свою деятельность в соответствии с произошедшими изменениями правовой базы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8F33C7" w14:textId="77777777" w:rsidR="00C569BA" w:rsidRDefault="00C569BA" w:rsidP="00081F4E">
            <w:pPr>
              <w:rPr>
                <w:bCs/>
                <w:sz w:val="28"/>
                <w:szCs w:val="28"/>
              </w:rPr>
            </w:pPr>
            <w:r w:rsidRPr="00B67BD9">
              <w:rPr>
                <w:bCs/>
                <w:sz w:val="28"/>
                <w:szCs w:val="28"/>
              </w:rPr>
              <w:t xml:space="preserve">Наблюдение и оценка планов, конспектов </w:t>
            </w:r>
            <w:r>
              <w:rPr>
                <w:bCs/>
                <w:sz w:val="28"/>
                <w:szCs w:val="28"/>
              </w:rPr>
              <w:t xml:space="preserve">уроков </w:t>
            </w:r>
          </w:p>
          <w:p w14:paraId="78C2208C" w14:textId="77777777" w:rsidR="00C569BA" w:rsidRDefault="00C569BA" w:rsidP="00081F4E">
            <w:pPr>
              <w:rPr>
                <w:bCs/>
                <w:i/>
                <w:sz w:val="28"/>
                <w:szCs w:val="28"/>
              </w:rPr>
            </w:pPr>
          </w:p>
        </w:tc>
      </w:tr>
    </w:tbl>
    <w:p w14:paraId="023637D7" w14:textId="77777777" w:rsidR="00D90048" w:rsidRDefault="00D90048" w:rsidP="00D90048">
      <w:pPr>
        <w:jc w:val="center"/>
        <w:rPr>
          <w:b/>
          <w:sz w:val="28"/>
          <w:szCs w:val="28"/>
        </w:rPr>
      </w:pPr>
      <w:r w:rsidRPr="00940F8D">
        <w:rPr>
          <w:b/>
          <w:sz w:val="28"/>
          <w:szCs w:val="28"/>
        </w:rPr>
        <w:t xml:space="preserve">ЛИСТ ИЗМЕНЕНИЙ И ДОПОЛНЕНИЙ, ВНЕСЕННЫХ </w:t>
      </w:r>
    </w:p>
    <w:p w14:paraId="7508D8B7" w14:textId="77777777" w:rsidR="00D90048" w:rsidRPr="00940F8D" w:rsidRDefault="00D90048" w:rsidP="00D90048">
      <w:pPr>
        <w:jc w:val="center"/>
        <w:rPr>
          <w:b/>
          <w:sz w:val="28"/>
          <w:szCs w:val="28"/>
        </w:rPr>
      </w:pPr>
      <w:r w:rsidRPr="00940F8D">
        <w:rPr>
          <w:b/>
          <w:sz w:val="28"/>
          <w:szCs w:val="28"/>
        </w:rPr>
        <w:t>В РАБОЧУЮ ПРОГРАММУ</w:t>
      </w:r>
    </w:p>
    <w:p w14:paraId="6F6EEBBA" w14:textId="77777777" w:rsidR="00D90048" w:rsidRPr="00940F8D" w:rsidRDefault="00D90048" w:rsidP="00D90048">
      <w:pPr>
        <w:jc w:val="center"/>
        <w:rPr>
          <w:b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6"/>
        <w:gridCol w:w="4716"/>
      </w:tblGrid>
      <w:tr w:rsidR="00D90048" w:rsidRPr="00B54A41" w14:paraId="3D99A75F" w14:textId="77777777" w:rsidTr="00E756E7">
        <w:tc>
          <w:tcPr>
            <w:tcW w:w="10172" w:type="dxa"/>
            <w:gridSpan w:val="2"/>
          </w:tcPr>
          <w:p w14:paraId="0D562A19" w14:textId="77777777" w:rsidR="00D90048" w:rsidRPr="00940F8D" w:rsidRDefault="00D90048" w:rsidP="00E756E7">
            <w:pPr>
              <w:jc w:val="center"/>
              <w:rPr>
                <w:sz w:val="28"/>
                <w:szCs w:val="28"/>
              </w:rPr>
            </w:pPr>
            <w:r w:rsidRPr="00940F8D">
              <w:rPr>
                <w:sz w:val="28"/>
                <w:szCs w:val="28"/>
              </w:rPr>
              <w:t>№ изменения, дата внесения изменения, № страницы с изменением</w:t>
            </w:r>
          </w:p>
        </w:tc>
      </w:tr>
      <w:tr w:rsidR="00D90048" w:rsidRPr="00B54A41" w14:paraId="60A356B4" w14:textId="77777777" w:rsidTr="00E756E7">
        <w:tc>
          <w:tcPr>
            <w:tcW w:w="5456" w:type="dxa"/>
          </w:tcPr>
          <w:p w14:paraId="4AB6BA62" w14:textId="77777777" w:rsidR="00D90048" w:rsidRPr="00940F8D" w:rsidRDefault="00D90048" w:rsidP="00E756E7">
            <w:pPr>
              <w:jc w:val="center"/>
              <w:rPr>
                <w:b/>
                <w:sz w:val="28"/>
                <w:szCs w:val="28"/>
              </w:rPr>
            </w:pPr>
            <w:r w:rsidRPr="00940F8D">
              <w:rPr>
                <w:b/>
                <w:sz w:val="28"/>
                <w:szCs w:val="28"/>
              </w:rPr>
              <w:t>БЫЛО</w:t>
            </w:r>
          </w:p>
        </w:tc>
        <w:tc>
          <w:tcPr>
            <w:tcW w:w="4716" w:type="dxa"/>
          </w:tcPr>
          <w:p w14:paraId="5F191765" w14:textId="77777777" w:rsidR="00D90048" w:rsidRPr="00940F8D" w:rsidRDefault="00D90048" w:rsidP="00E756E7">
            <w:pPr>
              <w:jc w:val="center"/>
              <w:rPr>
                <w:b/>
                <w:sz w:val="28"/>
                <w:szCs w:val="28"/>
              </w:rPr>
            </w:pPr>
            <w:r w:rsidRPr="00940F8D">
              <w:rPr>
                <w:b/>
                <w:sz w:val="28"/>
                <w:szCs w:val="28"/>
              </w:rPr>
              <w:t>СТАЛО</w:t>
            </w:r>
          </w:p>
        </w:tc>
      </w:tr>
      <w:tr w:rsidR="00D90048" w:rsidRPr="00B54A41" w14:paraId="0F73D1BA" w14:textId="77777777" w:rsidTr="00E756E7">
        <w:tc>
          <w:tcPr>
            <w:tcW w:w="10172" w:type="dxa"/>
            <w:gridSpan w:val="2"/>
          </w:tcPr>
          <w:p w14:paraId="75422F7F" w14:textId="77777777" w:rsidR="00D90048" w:rsidRPr="00940F8D" w:rsidRDefault="00D90048" w:rsidP="00E756E7">
            <w:pPr>
              <w:jc w:val="both"/>
              <w:rPr>
                <w:sz w:val="28"/>
                <w:szCs w:val="28"/>
              </w:rPr>
            </w:pPr>
            <w:r w:rsidRPr="00940F8D">
              <w:rPr>
                <w:sz w:val="28"/>
                <w:szCs w:val="28"/>
              </w:rPr>
              <w:t>Основание:</w:t>
            </w:r>
          </w:p>
          <w:p w14:paraId="072521DD" w14:textId="77777777" w:rsidR="00D90048" w:rsidRPr="00940F8D" w:rsidRDefault="00D90048" w:rsidP="00E756E7">
            <w:pPr>
              <w:jc w:val="both"/>
              <w:rPr>
                <w:sz w:val="28"/>
                <w:szCs w:val="28"/>
              </w:rPr>
            </w:pPr>
          </w:p>
          <w:p w14:paraId="3690BF2D" w14:textId="77777777" w:rsidR="00D90048" w:rsidRPr="00940F8D" w:rsidRDefault="00D90048" w:rsidP="00E756E7">
            <w:pPr>
              <w:jc w:val="both"/>
              <w:rPr>
                <w:sz w:val="28"/>
                <w:szCs w:val="28"/>
              </w:rPr>
            </w:pPr>
            <w:r w:rsidRPr="00940F8D">
              <w:rPr>
                <w:sz w:val="28"/>
                <w:szCs w:val="28"/>
              </w:rPr>
              <w:t>Подпись лица внесшего изменения</w:t>
            </w:r>
          </w:p>
          <w:p w14:paraId="6A02FB69" w14:textId="77777777" w:rsidR="00D90048" w:rsidRPr="00940F8D" w:rsidRDefault="00D90048" w:rsidP="00E756E7">
            <w:pPr>
              <w:jc w:val="both"/>
              <w:rPr>
                <w:sz w:val="28"/>
                <w:szCs w:val="28"/>
              </w:rPr>
            </w:pPr>
          </w:p>
        </w:tc>
      </w:tr>
    </w:tbl>
    <w:p w14:paraId="6941733B" w14:textId="77777777" w:rsidR="00D90048" w:rsidRDefault="00D90048" w:rsidP="00D90048">
      <w:pPr>
        <w:rPr>
          <w:b/>
          <w:sz w:val="32"/>
          <w:szCs w:val="32"/>
        </w:rPr>
      </w:pPr>
    </w:p>
    <w:p w14:paraId="0EEE9426" w14:textId="77777777" w:rsidR="00A31058" w:rsidRDefault="00A31058" w:rsidP="00B511C4">
      <w:pPr>
        <w:rPr>
          <w:b/>
          <w:sz w:val="32"/>
          <w:szCs w:val="32"/>
        </w:rPr>
      </w:pPr>
    </w:p>
    <w:sectPr w:rsidR="00A31058" w:rsidSect="00E66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8461F" w14:textId="77777777" w:rsidR="00D73F13" w:rsidRDefault="00D73F13">
      <w:r>
        <w:separator/>
      </w:r>
    </w:p>
  </w:endnote>
  <w:endnote w:type="continuationSeparator" w:id="0">
    <w:p w14:paraId="2110C9CC" w14:textId="77777777" w:rsidR="00D73F13" w:rsidRDefault="00D7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18F00" w14:textId="77777777" w:rsidR="00E756E7" w:rsidRDefault="00E756E7" w:rsidP="003379B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757EBC9" w14:textId="77777777" w:rsidR="00E756E7" w:rsidRDefault="00E756E7" w:rsidP="003379B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0F187" w14:textId="1B967E7F" w:rsidR="00E756E7" w:rsidRDefault="00E756E7" w:rsidP="003379B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E56B9">
      <w:rPr>
        <w:rStyle w:val="a8"/>
        <w:noProof/>
      </w:rPr>
      <w:t>3</w:t>
    </w:r>
    <w:r>
      <w:rPr>
        <w:rStyle w:val="a8"/>
      </w:rPr>
      <w:fldChar w:fldCharType="end"/>
    </w:r>
  </w:p>
  <w:p w14:paraId="5E3E978A" w14:textId="77777777" w:rsidR="00E756E7" w:rsidRDefault="00E756E7" w:rsidP="003379B9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2E6C68" w14:textId="77777777" w:rsidR="00E756E7" w:rsidRDefault="00E756E7" w:rsidP="00D16F6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A01B908" w14:textId="77777777" w:rsidR="00E756E7" w:rsidRDefault="00E756E7" w:rsidP="00D16F64">
    <w:pPr>
      <w:pStyle w:val="a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5BA24" w14:textId="7C5495B3" w:rsidR="00E756E7" w:rsidRDefault="00E756E7" w:rsidP="00D16F6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E56B9">
      <w:rPr>
        <w:rStyle w:val="a8"/>
        <w:noProof/>
      </w:rPr>
      <w:t>6</w:t>
    </w:r>
    <w:r>
      <w:rPr>
        <w:rStyle w:val="a8"/>
      </w:rPr>
      <w:fldChar w:fldCharType="end"/>
    </w:r>
  </w:p>
  <w:p w14:paraId="1CB2E201" w14:textId="77777777" w:rsidR="00E756E7" w:rsidRDefault="00E756E7" w:rsidP="00D16F64">
    <w:pPr>
      <w:pStyle w:val="a6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64355" w14:textId="77777777" w:rsidR="00E756E7" w:rsidRDefault="00E756E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CD1C050" w14:textId="77777777" w:rsidR="00E756E7" w:rsidRDefault="00E756E7">
    <w:pPr>
      <w:pStyle w:val="a6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26099" w14:textId="6C9FE5FB" w:rsidR="00E756E7" w:rsidRDefault="00E756E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E56B9">
      <w:rPr>
        <w:rStyle w:val="a8"/>
        <w:noProof/>
      </w:rPr>
      <w:t>20</w:t>
    </w:r>
    <w:r>
      <w:rPr>
        <w:rStyle w:val="a8"/>
      </w:rPr>
      <w:fldChar w:fldCharType="end"/>
    </w:r>
  </w:p>
  <w:p w14:paraId="7800C550" w14:textId="77777777" w:rsidR="00E756E7" w:rsidRDefault="00E756E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3E773" w14:textId="77777777" w:rsidR="00D73F13" w:rsidRDefault="00D73F13">
      <w:r>
        <w:separator/>
      </w:r>
    </w:p>
  </w:footnote>
  <w:footnote w:type="continuationSeparator" w:id="0">
    <w:p w14:paraId="3014D560" w14:textId="77777777" w:rsidR="00D73F13" w:rsidRDefault="00D73F13">
      <w:r>
        <w:continuationSeparator/>
      </w:r>
    </w:p>
  </w:footnote>
  <w:footnote w:id="1">
    <w:p w14:paraId="3F819544" w14:textId="77777777" w:rsidR="00E756E7" w:rsidRDefault="00E756E7"/>
    <w:p w14:paraId="6948288B" w14:textId="77777777" w:rsidR="00E756E7" w:rsidRDefault="00E756E7" w:rsidP="007C3125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01D741B5"/>
    <w:multiLevelType w:val="hybridMultilevel"/>
    <w:tmpl w:val="F33E5334"/>
    <w:lvl w:ilvl="0" w:tplc="8BCA546C">
      <w:start w:val="1"/>
      <w:numFmt w:val="bullet"/>
      <w:lvlText w:val=""/>
      <w:lvlJc w:val="left"/>
      <w:pPr>
        <w:tabs>
          <w:tab w:val="num" w:pos="708"/>
        </w:tabs>
        <w:ind w:left="935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4" w15:restartNumberingAfterBreak="0">
    <w:nsid w:val="0EDF2968"/>
    <w:multiLevelType w:val="hybridMultilevel"/>
    <w:tmpl w:val="4E323738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41737"/>
    <w:multiLevelType w:val="hybridMultilevel"/>
    <w:tmpl w:val="809A09B0"/>
    <w:lvl w:ilvl="0" w:tplc="C7BAA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A26035"/>
    <w:multiLevelType w:val="hybridMultilevel"/>
    <w:tmpl w:val="598000F8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921154A"/>
    <w:multiLevelType w:val="hybridMultilevel"/>
    <w:tmpl w:val="474478D6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29FF6398"/>
    <w:multiLevelType w:val="hybridMultilevel"/>
    <w:tmpl w:val="F698E49C"/>
    <w:lvl w:ilvl="0" w:tplc="C7BAA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021450"/>
    <w:multiLevelType w:val="hybridMultilevel"/>
    <w:tmpl w:val="C7442518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80580"/>
    <w:multiLevelType w:val="hybridMultilevel"/>
    <w:tmpl w:val="12222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745FFA"/>
    <w:multiLevelType w:val="hybridMultilevel"/>
    <w:tmpl w:val="A830DA28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EB0A19"/>
    <w:multiLevelType w:val="hybridMultilevel"/>
    <w:tmpl w:val="77B0F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454E4A"/>
    <w:multiLevelType w:val="hybridMultilevel"/>
    <w:tmpl w:val="81DA05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50047E6A"/>
    <w:multiLevelType w:val="hybridMultilevel"/>
    <w:tmpl w:val="1F78C5A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839AA"/>
    <w:multiLevelType w:val="hybridMultilevel"/>
    <w:tmpl w:val="CD34FAF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002614"/>
    <w:multiLevelType w:val="hybridMultilevel"/>
    <w:tmpl w:val="2AECE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140A13"/>
    <w:multiLevelType w:val="hybridMultilevel"/>
    <w:tmpl w:val="37482D08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FC7FD9"/>
    <w:multiLevelType w:val="hybridMultilevel"/>
    <w:tmpl w:val="B0567D2E"/>
    <w:lvl w:ilvl="0" w:tplc="AC083B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855DA0"/>
    <w:multiLevelType w:val="hybridMultilevel"/>
    <w:tmpl w:val="3A60FB3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BD588D"/>
    <w:multiLevelType w:val="hybridMultilevel"/>
    <w:tmpl w:val="DE561252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3" w15:restartNumberingAfterBreak="0">
    <w:nsid w:val="73F9738D"/>
    <w:multiLevelType w:val="hybridMultilevel"/>
    <w:tmpl w:val="0A7228FE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921F4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749D0CD4"/>
    <w:multiLevelType w:val="hybridMultilevel"/>
    <w:tmpl w:val="7FE273B8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9336AA"/>
    <w:multiLevelType w:val="hybridMultilevel"/>
    <w:tmpl w:val="98382048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8"/>
  </w:num>
  <w:num w:numId="4">
    <w:abstractNumId w:val="2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11"/>
  </w:num>
  <w:num w:numId="10">
    <w:abstractNumId w:val="17"/>
  </w:num>
  <w:num w:numId="11">
    <w:abstractNumId w:val="20"/>
  </w:num>
  <w:num w:numId="12">
    <w:abstractNumId w:val="25"/>
  </w:num>
  <w:num w:numId="13">
    <w:abstractNumId w:val="14"/>
  </w:num>
  <w:num w:numId="14">
    <w:abstractNumId w:val="18"/>
  </w:num>
  <w:num w:numId="15">
    <w:abstractNumId w:val="1"/>
  </w:num>
  <w:num w:numId="16">
    <w:abstractNumId w:val="2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4"/>
  </w:num>
  <w:num w:numId="23">
    <w:abstractNumId w:val="4"/>
  </w:num>
  <w:num w:numId="24">
    <w:abstractNumId w:val="16"/>
  </w:num>
  <w:num w:numId="25">
    <w:abstractNumId w:val="5"/>
  </w:num>
  <w:num w:numId="26">
    <w:abstractNumId w:val="9"/>
  </w:num>
  <w:num w:numId="27">
    <w:abstractNumId w:val="10"/>
  </w:num>
  <w:num w:numId="28">
    <w:abstractNumId w:val="21"/>
  </w:num>
  <w:num w:numId="29">
    <w:abstractNumId w:val="15"/>
  </w:num>
  <w:num w:numId="30">
    <w:abstractNumId w:val="12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125"/>
    <w:rsid w:val="0000165A"/>
    <w:rsid w:val="000027FF"/>
    <w:rsid w:val="0000637C"/>
    <w:rsid w:val="00011310"/>
    <w:rsid w:val="000115FA"/>
    <w:rsid w:val="00012DE7"/>
    <w:rsid w:val="000179AD"/>
    <w:rsid w:val="000234B5"/>
    <w:rsid w:val="000370B9"/>
    <w:rsid w:val="000379AF"/>
    <w:rsid w:val="00045858"/>
    <w:rsid w:val="00052D33"/>
    <w:rsid w:val="00066695"/>
    <w:rsid w:val="0007042E"/>
    <w:rsid w:val="00073D02"/>
    <w:rsid w:val="0007679F"/>
    <w:rsid w:val="00081F4E"/>
    <w:rsid w:val="0008783B"/>
    <w:rsid w:val="000930A0"/>
    <w:rsid w:val="00095DE7"/>
    <w:rsid w:val="000A2935"/>
    <w:rsid w:val="000B0901"/>
    <w:rsid w:val="000B2449"/>
    <w:rsid w:val="000B7CCD"/>
    <w:rsid w:val="000D10BC"/>
    <w:rsid w:val="000D4C4A"/>
    <w:rsid w:val="000E3791"/>
    <w:rsid w:val="000E7569"/>
    <w:rsid w:val="000F0C6E"/>
    <w:rsid w:val="000F3AA6"/>
    <w:rsid w:val="00105F8E"/>
    <w:rsid w:val="00110C7D"/>
    <w:rsid w:val="00111384"/>
    <w:rsid w:val="001275AC"/>
    <w:rsid w:val="00130A59"/>
    <w:rsid w:val="00133D47"/>
    <w:rsid w:val="00135887"/>
    <w:rsid w:val="001418AE"/>
    <w:rsid w:val="00141BFE"/>
    <w:rsid w:val="00142C92"/>
    <w:rsid w:val="00147A53"/>
    <w:rsid w:val="00154C90"/>
    <w:rsid w:val="001560AB"/>
    <w:rsid w:val="00157ED8"/>
    <w:rsid w:val="0016074A"/>
    <w:rsid w:val="001661E2"/>
    <w:rsid w:val="001670FA"/>
    <w:rsid w:val="00171E63"/>
    <w:rsid w:val="00172101"/>
    <w:rsid w:val="00176E79"/>
    <w:rsid w:val="00183C40"/>
    <w:rsid w:val="00184E08"/>
    <w:rsid w:val="00185A8C"/>
    <w:rsid w:val="00187E44"/>
    <w:rsid w:val="001950F8"/>
    <w:rsid w:val="001A1D36"/>
    <w:rsid w:val="001B2FFB"/>
    <w:rsid w:val="001B62A9"/>
    <w:rsid w:val="001C6B00"/>
    <w:rsid w:val="001D3C64"/>
    <w:rsid w:val="001D48EF"/>
    <w:rsid w:val="001D6B6D"/>
    <w:rsid w:val="001E07C2"/>
    <w:rsid w:val="001E607D"/>
    <w:rsid w:val="001F01AA"/>
    <w:rsid w:val="002065A3"/>
    <w:rsid w:val="00206665"/>
    <w:rsid w:val="00210916"/>
    <w:rsid w:val="00223031"/>
    <w:rsid w:val="00236C44"/>
    <w:rsid w:val="00241E83"/>
    <w:rsid w:val="00247D59"/>
    <w:rsid w:val="0026279E"/>
    <w:rsid w:val="002631C8"/>
    <w:rsid w:val="00266814"/>
    <w:rsid w:val="002672F6"/>
    <w:rsid w:val="00274209"/>
    <w:rsid w:val="0028649A"/>
    <w:rsid w:val="00287B2F"/>
    <w:rsid w:val="002B01C0"/>
    <w:rsid w:val="002B15B3"/>
    <w:rsid w:val="002B1A22"/>
    <w:rsid w:val="002B620C"/>
    <w:rsid w:val="002E0F9B"/>
    <w:rsid w:val="002E56C6"/>
    <w:rsid w:val="002E6431"/>
    <w:rsid w:val="002F612F"/>
    <w:rsid w:val="00304BF8"/>
    <w:rsid w:val="0030570F"/>
    <w:rsid w:val="00307AED"/>
    <w:rsid w:val="00320DD3"/>
    <w:rsid w:val="003230D3"/>
    <w:rsid w:val="00325576"/>
    <w:rsid w:val="00333A09"/>
    <w:rsid w:val="00336EF0"/>
    <w:rsid w:val="003379B9"/>
    <w:rsid w:val="00341905"/>
    <w:rsid w:val="00343159"/>
    <w:rsid w:val="00343840"/>
    <w:rsid w:val="0034733E"/>
    <w:rsid w:val="00357642"/>
    <w:rsid w:val="00363250"/>
    <w:rsid w:val="00363D4C"/>
    <w:rsid w:val="00375B12"/>
    <w:rsid w:val="00381097"/>
    <w:rsid w:val="00385E7B"/>
    <w:rsid w:val="00386DDF"/>
    <w:rsid w:val="0039356A"/>
    <w:rsid w:val="0039699F"/>
    <w:rsid w:val="003A36DD"/>
    <w:rsid w:val="003A5639"/>
    <w:rsid w:val="003A60E1"/>
    <w:rsid w:val="003A732D"/>
    <w:rsid w:val="003B6CC3"/>
    <w:rsid w:val="003C27CF"/>
    <w:rsid w:val="003C2D5A"/>
    <w:rsid w:val="003C679D"/>
    <w:rsid w:val="003D3561"/>
    <w:rsid w:val="003D405F"/>
    <w:rsid w:val="003F2E5A"/>
    <w:rsid w:val="003F3CA2"/>
    <w:rsid w:val="003F63F0"/>
    <w:rsid w:val="004052EF"/>
    <w:rsid w:val="00413775"/>
    <w:rsid w:val="00414822"/>
    <w:rsid w:val="0041496B"/>
    <w:rsid w:val="004208A7"/>
    <w:rsid w:val="004337E9"/>
    <w:rsid w:val="00434175"/>
    <w:rsid w:val="004409B6"/>
    <w:rsid w:val="00441F1D"/>
    <w:rsid w:val="00451363"/>
    <w:rsid w:val="0045209E"/>
    <w:rsid w:val="00453E58"/>
    <w:rsid w:val="00455927"/>
    <w:rsid w:val="00456158"/>
    <w:rsid w:val="004656BC"/>
    <w:rsid w:val="00474603"/>
    <w:rsid w:val="004752D1"/>
    <w:rsid w:val="004830B9"/>
    <w:rsid w:val="004B0041"/>
    <w:rsid w:val="004B384E"/>
    <w:rsid w:val="004C0B2A"/>
    <w:rsid w:val="004C445C"/>
    <w:rsid w:val="004C6F37"/>
    <w:rsid w:val="004C7F60"/>
    <w:rsid w:val="004C7F64"/>
    <w:rsid w:val="004D6B2B"/>
    <w:rsid w:val="004E2D03"/>
    <w:rsid w:val="004E3239"/>
    <w:rsid w:val="005010FC"/>
    <w:rsid w:val="00503DA5"/>
    <w:rsid w:val="00510357"/>
    <w:rsid w:val="00511B74"/>
    <w:rsid w:val="005155E0"/>
    <w:rsid w:val="0053032A"/>
    <w:rsid w:val="00531926"/>
    <w:rsid w:val="00533C6C"/>
    <w:rsid w:val="00534EEC"/>
    <w:rsid w:val="00535E4C"/>
    <w:rsid w:val="005368D4"/>
    <w:rsid w:val="00540EB3"/>
    <w:rsid w:val="00542918"/>
    <w:rsid w:val="00542DBF"/>
    <w:rsid w:val="00543A39"/>
    <w:rsid w:val="00555018"/>
    <w:rsid w:val="005622BB"/>
    <w:rsid w:val="0058555D"/>
    <w:rsid w:val="00591DD2"/>
    <w:rsid w:val="005A6ED1"/>
    <w:rsid w:val="005A7CDF"/>
    <w:rsid w:val="005B4FD8"/>
    <w:rsid w:val="005B55BA"/>
    <w:rsid w:val="005C04CB"/>
    <w:rsid w:val="005C1259"/>
    <w:rsid w:val="005C16E9"/>
    <w:rsid w:val="005C2E72"/>
    <w:rsid w:val="005D6B39"/>
    <w:rsid w:val="005E1EAB"/>
    <w:rsid w:val="005E4D93"/>
    <w:rsid w:val="005E69B8"/>
    <w:rsid w:val="005F09D9"/>
    <w:rsid w:val="00605CE8"/>
    <w:rsid w:val="00617405"/>
    <w:rsid w:val="00620850"/>
    <w:rsid w:val="00623009"/>
    <w:rsid w:val="00623C44"/>
    <w:rsid w:val="0062413F"/>
    <w:rsid w:val="0062445D"/>
    <w:rsid w:val="006272A4"/>
    <w:rsid w:val="00627A6B"/>
    <w:rsid w:val="00631163"/>
    <w:rsid w:val="006338D1"/>
    <w:rsid w:val="00634B03"/>
    <w:rsid w:val="006425C8"/>
    <w:rsid w:val="00647FD5"/>
    <w:rsid w:val="00651950"/>
    <w:rsid w:val="00651D07"/>
    <w:rsid w:val="006534AF"/>
    <w:rsid w:val="00654A08"/>
    <w:rsid w:val="00655D5E"/>
    <w:rsid w:val="00661FB9"/>
    <w:rsid w:val="00664454"/>
    <w:rsid w:val="00667094"/>
    <w:rsid w:val="00671C1E"/>
    <w:rsid w:val="006734FE"/>
    <w:rsid w:val="00673C04"/>
    <w:rsid w:val="00685FBF"/>
    <w:rsid w:val="00686753"/>
    <w:rsid w:val="006915FF"/>
    <w:rsid w:val="00694BD7"/>
    <w:rsid w:val="006A0F0A"/>
    <w:rsid w:val="006B0BAD"/>
    <w:rsid w:val="006B6AC3"/>
    <w:rsid w:val="006C21C5"/>
    <w:rsid w:val="006C6E6A"/>
    <w:rsid w:val="006C7871"/>
    <w:rsid w:val="006C79EC"/>
    <w:rsid w:val="006D4102"/>
    <w:rsid w:val="006E1369"/>
    <w:rsid w:val="006E1F82"/>
    <w:rsid w:val="006E3BBA"/>
    <w:rsid w:val="006F47F5"/>
    <w:rsid w:val="006F64DE"/>
    <w:rsid w:val="00700010"/>
    <w:rsid w:val="00701ADA"/>
    <w:rsid w:val="0071293D"/>
    <w:rsid w:val="007153A6"/>
    <w:rsid w:val="0072086A"/>
    <w:rsid w:val="00722C8D"/>
    <w:rsid w:val="00725BC4"/>
    <w:rsid w:val="0072638D"/>
    <w:rsid w:val="0073537E"/>
    <w:rsid w:val="0074598B"/>
    <w:rsid w:val="007476A6"/>
    <w:rsid w:val="00765AAF"/>
    <w:rsid w:val="007662D1"/>
    <w:rsid w:val="00776D17"/>
    <w:rsid w:val="00777C61"/>
    <w:rsid w:val="00785BFD"/>
    <w:rsid w:val="00793F2A"/>
    <w:rsid w:val="007972C2"/>
    <w:rsid w:val="007A161C"/>
    <w:rsid w:val="007A6D18"/>
    <w:rsid w:val="007A7278"/>
    <w:rsid w:val="007B3A18"/>
    <w:rsid w:val="007B5C72"/>
    <w:rsid w:val="007B6A75"/>
    <w:rsid w:val="007C1BCC"/>
    <w:rsid w:val="007C3125"/>
    <w:rsid w:val="007C313B"/>
    <w:rsid w:val="007D3106"/>
    <w:rsid w:val="007D5883"/>
    <w:rsid w:val="007D5C2F"/>
    <w:rsid w:val="007E1302"/>
    <w:rsid w:val="007E4704"/>
    <w:rsid w:val="00800ACC"/>
    <w:rsid w:val="008249D4"/>
    <w:rsid w:val="00827775"/>
    <w:rsid w:val="00840A22"/>
    <w:rsid w:val="008520EF"/>
    <w:rsid w:val="00853E99"/>
    <w:rsid w:val="00865CF9"/>
    <w:rsid w:val="008667DF"/>
    <w:rsid w:val="00870B52"/>
    <w:rsid w:val="0087511D"/>
    <w:rsid w:val="00881ED8"/>
    <w:rsid w:val="00895F48"/>
    <w:rsid w:val="00896FD9"/>
    <w:rsid w:val="008A527E"/>
    <w:rsid w:val="008A5563"/>
    <w:rsid w:val="008B2010"/>
    <w:rsid w:val="008C1C44"/>
    <w:rsid w:val="008D3985"/>
    <w:rsid w:val="008E6AE0"/>
    <w:rsid w:val="008E749E"/>
    <w:rsid w:val="008F520D"/>
    <w:rsid w:val="009060DC"/>
    <w:rsid w:val="009337EF"/>
    <w:rsid w:val="009340BD"/>
    <w:rsid w:val="00940520"/>
    <w:rsid w:val="00940F8D"/>
    <w:rsid w:val="00946859"/>
    <w:rsid w:val="009474A0"/>
    <w:rsid w:val="009552DB"/>
    <w:rsid w:val="00960AFA"/>
    <w:rsid w:val="00962117"/>
    <w:rsid w:val="00963B86"/>
    <w:rsid w:val="00965AB2"/>
    <w:rsid w:val="009721B0"/>
    <w:rsid w:val="009735CE"/>
    <w:rsid w:val="00981CE9"/>
    <w:rsid w:val="00982571"/>
    <w:rsid w:val="00982D2F"/>
    <w:rsid w:val="009926C5"/>
    <w:rsid w:val="00996101"/>
    <w:rsid w:val="009B010C"/>
    <w:rsid w:val="009B32E8"/>
    <w:rsid w:val="009C509D"/>
    <w:rsid w:val="009C53DF"/>
    <w:rsid w:val="009C5BEE"/>
    <w:rsid w:val="009C6F80"/>
    <w:rsid w:val="009D34B7"/>
    <w:rsid w:val="009D4204"/>
    <w:rsid w:val="009E0F8F"/>
    <w:rsid w:val="00A00B69"/>
    <w:rsid w:val="00A04AA3"/>
    <w:rsid w:val="00A06AC5"/>
    <w:rsid w:val="00A12D42"/>
    <w:rsid w:val="00A15BDF"/>
    <w:rsid w:val="00A20F59"/>
    <w:rsid w:val="00A26ED5"/>
    <w:rsid w:val="00A31058"/>
    <w:rsid w:val="00A50077"/>
    <w:rsid w:val="00A533D2"/>
    <w:rsid w:val="00A629D4"/>
    <w:rsid w:val="00A63062"/>
    <w:rsid w:val="00A64709"/>
    <w:rsid w:val="00A66C89"/>
    <w:rsid w:val="00A71A61"/>
    <w:rsid w:val="00A73999"/>
    <w:rsid w:val="00A75C4B"/>
    <w:rsid w:val="00A77C5F"/>
    <w:rsid w:val="00A81E1E"/>
    <w:rsid w:val="00A8718D"/>
    <w:rsid w:val="00A87E54"/>
    <w:rsid w:val="00A93920"/>
    <w:rsid w:val="00AA2EF5"/>
    <w:rsid w:val="00AA37FD"/>
    <w:rsid w:val="00AB0B3B"/>
    <w:rsid w:val="00AB120B"/>
    <w:rsid w:val="00AB7B57"/>
    <w:rsid w:val="00AE3F40"/>
    <w:rsid w:val="00AE7602"/>
    <w:rsid w:val="00AF67C7"/>
    <w:rsid w:val="00B05A2B"/>
    <w:rsid w:val="00B106D6"/>
    <w:rsid w:val="00B147D9"/>
    <w:rsid w:val="00B216E3"/>
    <w:rsid w:val="00B255FF"/>
    <w:rsid w:val="00B25D27"/>
    <w:rsid w:val="00B26092"/>
    <w:rsid w:val="00B44F3A"/>
    <w:rsid w:val="00B511C4"/>
    <w:rsid w:val="00B55BC0"/>
    <w:rsid w:val="00B56E92"/>
    <w:rsid w:val="00B66DF0"/>
    <w:rsid w:val="00B67BD9"/>
    <w:rsid w:val="00B80A48"/>
    <w:rsid w:val="00B80CE6"/>
    <w:rsid w:val="00B8490C"/>
    <w:rsid w:val="00B84EE8"/>
    <w:rsid w:val="00B91EEA"/>
    <w:rsid w:val="00B96788"/>
    <w:rsid w:val="00BA0220"/>
    <w:rsid w:val="00BA72C2"/>
    <w:rsid w:val="00BB26DF"/>
    <w:rsid w:val="00BB44A1"/>
    <w:rsid w:val="00BB4CD7"/>
    <w:rsid w:val="00BB6F2B"/>
    <w:rsid w:val="00BC2E2B"/>
    <w:rsid w:val="00BC528A"/>
    <w:rsid w:val="00BC5DA9"/>
    <w:rsid w:val="00BD6BB4"/>
    <w:rsid w:val="00BD755B"/>
    <w:rsid w:val="00BE26C8"/>
    <w:rsid w:val="00BE316C"/>
    <w:rsid w:val="00C04CDD"/>
    <w:rsid w:val="00C05853"/>
    <w:rsid w:val="00C123C9"/>
    <w:rsid w:val="00C20FED"/>
    <w:rsid w:val="00C225BB"/>
    <w:rsid w:val="00C22E5B"/>
    <w:rsid w:val="00C24F11"/>
    <w:rsid w:val="00C336FB"/>
    <w:rsid w:val="00C40A3D"/>
    <w:rsid w:val="00C569BA"/>
    <w:rsid w:val="00C61507"/>
    <w:rsid w:val="00C64CC4"/>
    <w:rsid w:val="00C663B9"/>
    <w:rsid w:val="00C741A6"/>
    <w:rsid w:val="00C74A78"/>
    <w:rsid w:val="00C80E4C"/>
    <w:rsid w:val="00C83A0A"/>
    <w:rsid w:val="00C85EDA"/>
    <w:rsid w:val="00C96A18"/>
    <w:rsid w:val="00C97C3F"/>
    <w:rsid w:val="00CA5E6E"/>
    <w:rsid w:val="00CB0C20"/>
    <w:rsid w:val="00CB69EF"/>
    <w:rsid w:val="00CC2EB9"/>
    <w:rsid w:val="00CC3BA2"/>
    <w:rsid w:val="00CC5A76"/>
    <w:rsid w:val="00CC5B11"/>
    <w:rsid w:val="00CC5CB8"/>
    <w:rsid w:val="00CC6B9D"/>
    <w:rsid w:val="00CD4900"/>
    <w:rsid w:val="00CE0844"/>
    <w:rsid w:val="00CE4C49"/>
    <w:rsid w:val="00D019A1"/>
    <w:rsid w:val="00D02EE5"/>
    <w:rsid w:val="00D049B4"/>
    <w:rsid w:val="00D12EB1"/>
    <w:rsid w:val="00D16F64"/>
    <w:rsid w:val="00D17798"/>
    <w:rsid w:val="00D23E34"/>
    <w:rsid w:val="00D2421D"/>
    <w:rsid w:val="00D24DA0"/>
    <w:rsid w:val="00D275FA"/>
    <w:rsid w:val="00D33368"/>
    <w:rsid w:val="00D37AC5"/>
    <w:rsid w:val="00D70DBC"/>
    <w:rsid w:val="00D7367F"/>
    <w:rsid w:val="00D73F13"/>
    <w:rsid w:val="00D76A5B"/>
    <w:rsid w:val="00D90048"/>
    <w:rsid w:val="00DA2081"/>
    <w:rsid w:val="00DA2E19"/>
    <w:rsid w:val="00DA3103"/>
    <w:rsid w:val="00DB1833"/>
    <w:rsid w:val="00DB5257"/>
    <w:rsid w:val="00DB7405"/>
    <w:rsid w:val="00DC3675"/>
    <w:rsid w:val="00DC3E0B"/>
    <w:rsid w:val="00DD71EF"/>
    <w:rsid w:val="00DE56B9"/>
    <w:rsid w:val="00DE6779"/>
    <w:rsid w:val="00DF275F"/>
    <w:rsid w:val="00E06195"/>
    <w:rsid w:val="00E065F3"/>
    <w:rsid w:val="00E1024B"/>
    <w:rsid w:val="00E112F0"/>
    <w:rsid w:val="00E21FB2"/>
    <w:rsid w:val="00E25751"/>
    <w:rsid w:val="00E36A84"/>
    <w:rsid w:val="00E4448D"/>
    <w:rsid w:val="00E448DB"/>
    <w:rsid w:val="00E45F6C"/>
    <w:rsid w:val="00E46785"/>
    <w:rsid w:val="00E50BB9"/>
    <w:rsid w:val="00E66877"/>
    <w:rsid w:val="00E7310A"/>
    <w:rsid w:val="00E756E7"/>
    <w:rsid w:val="00E94935"/>
    <w:rsid w:val="00E94F25"/>
    <w:rsid w:val="00EA40AD"/>
    <w:rsid w:val="00EA7413"/>
    <w:rsid w:val="00EB3966"/>
    <w:rsid w:val="00EB67DC"/>
    <w:rsid w:val="00EB7F51"/>
    <w:rsid w:val="00EC3D4E"/>
    <w:rsid w:val="00ED45BE"/>
    <w:rsid w:val="00EF1DA5"/>
    <w:rsid w:val="00EF43A1"/>
    <w:rsid w:val="00EF59BA"/>
    <w:rsid w:val="00F01F99"/>
    <w:rsid w:val="00F03486"/>
    <w:rsid w:val="00F04150"/>
    <w:rsid w:val="00F0430F"/>
    <w:rsid w:val="00F11C36"/>
    <w:rsid w:val="00F13B17"/>
    <w:rsid w:val="00F24A01"/>
    <w:rsid w:val="00F269B9"/>
    <w:rsid w:val="00F3008E"/>
    <w:rsid w:val="00F338F7"/>
    <w:rsid w:val="00F3485D"/>
    <w:rsid w:val="00F35A1C"/>
    <w:rsid w:val="00F40F62"/>
    <w:rsid w:val="00F41B37"/>
    <w:rsid w:val="00F51302"/>
    <w:rsid w:val="00F5203D"/>
    <w:rsid w:val="00F5542A"/>
    <w:rsid w:val="00F73464"/>
    <w:rsid w:val="00F765DE"/>
    <w:rsid w:val="00F76A77"/>
    <w:rsid w:val="00F7731A"/>
    <w:rsid w:val="00F908AB"/>
    <w:rsid w:val="00F9176F"/>
    <w:rsid w:val="00F93DE9"/>
    <w:rsid w:val="00FB10F9"/>
    <w:rsid w:val="00FB2FF5"/>
    <w:rsid w:val="00FC337A"/>
    <w:rsid w:val="00FD129A"/>
    <w:rsid w:val="00FE4AF3"/>
    <w:rsid w:val="00FF4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A3F2535"/>
  <w15:docId w15:val="{E76C527F-6A9F-47C4-8E5A-C3712114D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1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12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7C3125"/>
    <w:pPr>
      <w:keepNext/>
      <w:shd w:val="clear" w:color="auto" w:fill="FFFFFF"/>
      <w:jc w:val="both"/>
      <w:outlineLvl w:val="1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3125"/>
    <w:pPr>
      <w:spacing w:before="100" w:beforeAutospacing="1" w:after="100" w:afterAutospacing="1"/>
    </w:pPr>
  </w:style>
  <w:style w:type="paragraph" w:styleId="21">
    <w:name w:val="List 2"/>
    <w:basedOn w:val="a"/>
    <w:rsid w:val="007C3125"/>
    <w:pPr>
      <w:ind w:left="566" w:hanging="283"/>
    </w:pPr>
  </w:style>
  <w:style w:type="paragraph" w:styleId="22">
    <w:name w:val="Body Text Indent 2"/>
    <w:basedOn w:val="a"/>
    <w:rsid w:val="007C3125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C3125"/>
    <w:rPr>
      <w:sz w:val="20"/>
      <w:szCs w:val="20"/>
    </w:rPr>
  </w:style>
  <w:style w:type="character" w:styleId="a5">
    <w:name w:val="footnote reference"/>
    <w:basedOn w:val="a0"/>
    <w:semiHidden/>
    <w:rsid w:val="007C3125"/>
    <w:rPr>
      <w:vertAlign w:val="superscript"/>
    </w:rPr>
  </w:style>
  <w:style w:type="paragraph" w:styleId="23">
    <w:name w:val="Body Text 2"/>
    <w:basedOn w:val="a"/>
    <w:link w:val="24"/>
    <w:rsid w:val="007C3125"/>
    <w:pPr>
      <w:spacing w:after="120" w:line="480" w:lineRule="auto"/>
    </w:pPr>
  </w:style>
  <w:style w:type="paragraph" w:styleId="a6">
    <w:name w:val="footer"/>
    <w:basedOn w:val="a"/>
    <w:link w:val="a7"/>
    <w:rsid w:val="007C312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C3125"/>
  </w:style>
  <w:style w:type="paragraph" w:styleId="3">
    <w:name w:val="Body Text 3"/>
    <w:basedOn w:val="a"/>
    <w:link w:val="30"/>
    <w:rsid w:val="007C3125"/>
    <w:pPr>
      <w:jc w:val="both"/>
    </w:pPr>
    <w:rPr>
      <w:bCs/>
      <w:sz w:val="20"/>
      <w:szCs w:val="20"/>
    </w:rPr>
  </w:style>
  <w:style w:type="paragraph" w:customStyle="1" w:styleId="25">
    <w:name w:val="Знак2"/>
    <w:basedOn w:val="a"/>
    <w:rsid w:val="007C31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"/>
    <w:basedOn w:val="a"/>
    <w:rsid w:val="007C3125"/>
    <w:pPr>
      <w:ind w:left="283" w:hanging="283"/>
    </w:pPr>
  </w:style>
  <w:style w:type="character" w:customStyle="1" w:styleId="small1">
    <w:name w:val="small1"/>
    <w:basedOn w:val="a0"/>
    <w:rsid w:val="007C3125"/>
  </w:style>
  <w:style w:type="paragraph" w:styleId="aa">
    <w:name w:val="List Paragraph"/>
    <w:basedOn w:val="a"/>
    <w:uiPriority w:val="34"/>
    <w:qFormat/>
    <w:rsid w:val="007C31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7C3125"/>
    <w:pPr>
      <w:spacing w:after="120"/>
      <w:ind w:left="283"/>
    </w:pPr>
    <w:rPr>
      <w:sz w:val="16"/>
      <w:szCs w:val="16"/>
    </w:rPr>
  </w:style>
  <w:style w:type="paragraph" w:styleId="ab">
    <w:name w:val="Title"/>
    <w:basedOn w:val="a"/>
    <w:qFormat/>
    <w:rsid w:val="007C3125"/>
    <w:pPr>
      <w:ind w:firstLine="720"/>
      <w:jc w:val="center"/>
    </w:pPr>
    <w:rPr>
      <w:sz w:val="28"/>
    </w:rPr>
  </w:style>
  <w:style w:type="paragraph" w:customStyle="1" w:styleId="BodyTextIndent32">
    <w:name w:val="Body Text Indent 32"/>
    <w:basedOn w:val="a"/>
    <w:uiPriority w:val="99"/>
    <w:rsid w:val="006F64DE"/>
    <w:pPr>
      <w:ind w:left="709"/>
    </w:pPr>
    <w:rPr>
      <w:b/>
      <w:sz w:val="28"/>
      <w:szCs w:val="20"/>
    </w:rPr>
  </w:style>
  <w:style w:type="character" w:styleId="ac">
    <w:name w:val="Hyperlink"/>
    <w:basedOn w:val="a0"/>
    <w:unhideWhenUsed/>
    <w:rsid w:val="006F64D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661FB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61FB9"/>
    <w:rPr>
      <w:sz w:val="24"/>
      <w:szCs w:val="24"/>
    </w:rPr>
  </w:style>
  <w:style w:type="character" w:customStyle="1" w:styleId="FontStyle72">
    <w:name w:val="Font Style72"/>
    <w:basedOn w:val="a0"/>
    <w:rsid w:val="003379B9"/>
    <w:rPr>
      <w:rFonts w:ascii="Times New Roman" w:hAnsi="Times New Roman" w:cs="Times New Roman"/>
      <w:b/>
      <w:bCs/>
      <w:sz w:val="26"/>
      <w:szCs w:val="26"/>
    </w:rPr>
  </w:style>
  <w:style w:type="table" w:styleId="ad">
    <w:name w:val="Table Grid"/>
    <w:basedOn w:val="a1"/>
    <w:rsid w:val="009B01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4">
    <w:name w:val="Основной текст 2 Знак"/>
    <w:basedOn w:val="a0"/>
    <w:link w:val="23"/>
    <w:rsid w:val="003230D3"/>
    <w:rPr>
      <w:sz w:val="24"/>
      <w:szCs w:val="24"/>
    </w:rPr>
  </w:style>
  <w:style w:type="paragraph" w:styleId="ae">
    <w:name w:val="Body Text"/>
    <w:aliases w:val=" Знак"/>
    <w:basedOn w:val="a"/>
    <w:link w:val="af"/>
    <w:rsid w:val="00F03486"/>
    <w:pPr>
      <w:spacing w:after="120"/>
    </w:pPr>
  </w:style>
  <w:style w:type="character" w:customStyle="1" w:styleId="af">
    <w:name w:val="Основной текст Знак"/>
    <w:aliases w:val=" Знак Знак"/>
    <w:basedOn w:val="a0"/>
    <w:link w:val="ae"/>
    <w:rsid w:val="00F03486"/>
    <w:rPr>
      <w:sz w:val="24"/>
      <w:szCs w:val="24"/>
    </w:rPr>
  </w:style>
  <w:style w:type="paragraph" w:styleId="af0">
    <w:name w:val="Balloon Text"/>
    <w:basedOn w:val="a"/>
    <w:link w:val="af1"/>
    <w:rsid w:val="009552D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9552D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333A09"/>
    <w:pPr>
      <w:suppressAutoHyphens/>
    </w:pPr>
    <w:rPr>
      <w:lang w:eastAsia="ar-SA"/>
    </w:rPr>
  </w:style>
  <w:style w:type="character" w:styleId="af3">
    <w:name w:val="Emphasis"/>
    <w:basedOn w:val="a0"/>
    <w:qFormat/>
    <w:rsid w:val="00F13B17"/>
    <w:rPr>
      <w:i/>
      <w:iCs/>
    </w:rPr>
  </w:style>
  <w:style w:type="character" w:customStyle="1" w:styleId="20">
    <w:name w:val="Заголовок 2 Знак"/>
    <w:basedOn w:val="a0"/>
    <w:link w:val="2"/>
    <w:rsid w:val="00A75C4B"/>
    <w:rPr>
      <w:rFonts w:eastAsia="Calibri"/>
      <w:b/>
      <w:bCs/>
      <w:shd w:val="clear" w:color="auto" w:fill="FFFFFF"/>
    </w:rPr>
  </w:style>
  <w:style w:type="character" w:customStyle="1" w:styleId="30">
    <w:name w:val="Основной текст 3 Знак"/>
    <w:basedOn w:val="a0"/>
    <w:link w:val="3"/>
    <w:rsid w:val="00A75C4B"/>
    <w:rPr>
      <w:bCs/>
    </w:rPr>
  </w:style>
  <w:style w:type="character" w:customStyle="1" w:styleId="32">
    <w:name w:val="Основной текст с отступом 3 Знак"/>
    <w:basedOn w:val="a0"/>
    <w:link w:val="31"/>
    <w:rsid w:val="00A75C4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0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indow.edu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standart.edu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0E8A5-52DC-44D5-8B2A-AE313235C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4058</TotalTime>
  <Pages>27</Pages>
  <Words>5869</Words>
  <Characters>33459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39250</CharactersWithSpaces>
  <SharedDoc>false</SharedDoc>
  <HLinks>
    <vt:vector size="18" baseType="variant">
      <vt:variant>
        <vt:i4>4980753</vt:i4>
      </vt:variant>
      <vt:variant>
        <vt:i4>6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180</cp:revision>
  <cp:lastPrinted>2017-12-04T08:26:00Z</cp:lastPrinted>
  <dcterms:created xsi:type="dcterms:W3CDTF">2010-04-19T20:34:00Z</dcterms:created>
  <dcterms:modified xsi:type="dcterms:W3CDTF">2020-11-08T18:56:00Z</dcterms:modified>
</cp:coreProperties>
</file>